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7D0877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D0877" w:rsidRPr="000D67AD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D0877" w:rsidRPr="00AE11D5" w:rsidRDefault="007D087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E11D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E11D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E11D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E11D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E11D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E11D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E11D5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E11D5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AE11D5" w:rsidRPr="00AE11D5">
        <w:rPr>
          <w:b/>
          <w:snapToGrid w:val="0"/>
          <w:sz w:val="24"/>
        </w:rPr>
        <w:t xml:space="preserve">Договора </w:t>
      </w:r>
      <w:r w:rsidR="00AE11D5" w:rsidRPr="00AE11D5">
        <w:rPr>
          <w:b/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AE11D5" w:rsidRPr="00AE11D5">
        <w:rPr>
          <w:b/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AE11D5" w:rsidRPr="00AE11D5">
        <w:rPr>
          <w:b/>
          <w:snapToGrid w:val="0"/>
          <w:sz w:val="24"/>
          <w:szCs w:val="24"/>
          <w:lang w:val="en-US"/>
        </w:rPr>
        <w:t>ISO</w:t>
      </w:r>
      <w:r w:rsidR="00AE11D5" w:rsidRPr="00AE11D5">
        <w:rPr>
          <w:b/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="00AE11D5" w:rsidRPr="00AE11D5">
        <w:rPr>
          <w:b/>
          <w:snapToGrid w:val="0"/>
          <w:sz w:val="24"/>
          <w:szCs w:val="24"/>
        </w:rPr>
        <w:t>Р</w:t>
      </w:r>
      <w:proofErr w:type="gramEnd"/>
      <w:r w:rsidR="00AE11D5" w:rsidRPr="00AE11D5">
        <w:rPr>
          <w:b/>
          <w:snapToGrid w:val="0"/>
          <w:sz w:val="24"/>
          <w:szCs w:val="24"/>
        </w:rPr>
        <w:t xml:space="preserve"> ИСО 50001:2012) для нужд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0F4625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11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14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31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39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40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40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42</w:t>
      </w:r>
      <w:r w:rsidR="000F4625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43</w:t>
      </w:r>
      <w:r w:rsidR="000F4625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49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54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56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58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60</w:t>
      </w:r>
      <w:r w:rsidR="000F4625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69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71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73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78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82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85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87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89</w:t>
      </w:r>
      <w:r w:rsidR="000F4625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0F4625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0F4625">
        <w:rPr>
          <w:noProof/>
        </w:rPr>
      </w:r>
      <w:r w:rsidR="000F4625">
        <w:rPr>
          <w:noProof/>
        </w:rPr>
        <w:fldChar w:fldCharType="separate"/>
      </w:r>
      <w:r w:rsidR="00751A4B">
        <w:rPr>
          <w:noProof/>
        </w:rPr>
        <w:t>91</w:t>
      </w:r>
      <w:r w:rsidR="000F4625">
        <w:rPr>
          <w:noProof/>
        </w:rPr>
        <w:fldChar w:fldCharType="end"/>
      </w:r>
    </w:p>
    <w:p w:rsidR="00717F60" w:rsidRPr="00E71A48" w:rsidRDefault="000F4625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AE11D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AE11D5">
        <w:rPr>
          <w:iCs/>
          <w:sz w:val="24"/>
          <w:szCs w:val="24"/>
        </w:rPr>
        <w:t xml:space="preserve">747-92-92 (доб. 3123), </w:t>
      </w:r>
      <w:r w:rsidR="007556FF" w:rsidRPr="00AE11D5">
        <w:rPr>
          <w:sz w:val="24"/>
          <w:szCs w:val="24"/>
        </w:rPr>
        <w:t xml:space="preserve">адрес электронной почты: </w:t>
      </w:r>
      <w:r w:rsidR="007556FF" w:rsidRPr="00AE11D5">
        <w:rPr>
          <w:iCs/>
          <w:sz w:val="24"/>
          <w:szCs w:val="24"/>
        </w:rPr>
        <w:t xml:space="preserve"> </w:t>
      </w:r>
      <w:hyperlink r:id="rId18" w:history="1">
        <w:r w:rsidR="007556FF" w:rsidRPr="00AE11D5">
          <w:rPr>
            <w:rStyle w:val="a7"/>
            <w:sz w:val="24"/>
            <w:szCs w:val="24"/>
          </w:rPr>
          <w:t>Lazareva.TV@mrsk-1.ru</w:t>
        </w:r>
      </w:hyperlink>
      <w:r w:rsidRPr="00AE11D5">
        <w:rPr>
          <w:iCs/>
          <w:sz w:val="24"/>
          <w:szCs w:val="24"/>
        </w:rPr>
        <w:t>, ответственное лицо –</w:t>
      </w:r>
      <w:r w:rsidR="00AE11D5" w:rsidRPr="00AE11D5">
        <w:rPr>
          <w:iCs/>
          <w:sz w:val="24"/>
          <w:szCs w:val="24"/>
        </w:rPr>
        <w:t xml:space="preserve"> </w:t>
      </w:r>
      <w:r w:rsidR="00837110" w:rsidRPr="00AE11D5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37110" w:rsidRPr="00AE11D5">
          <w:rPr>
            <w:rStyle w:val="a7"/>
            <w:sz w:val="24"/>
            <w:szCs w:val="24"/>
          </w:rPr>
          <w:t>Stotskaya.EY@mrsk-1.ru</w:t>
        </w:r>
      </w:hyperlink>
      <w:r w:rsidR="00837110" w:rsidRPr="00AE11D5">
        <w:rPr>
          <w:rStyle w:val="a7"/>
        </w:rPr>
        <w:t>)</w:t>
      </w:r>
      <w:r w:rsidR="00862664" w:rsidRPr="00AE11D5">
        <w:rPr>
          <w:sz w:val="24"/>
          <w:szCs w:val="24"/>
        </w:rPr>
        <w:t xml:space="preserve"> </w:t>
      </w:r>
      <w:r w:rsidR="004B5EB3" w:rsidRPr="00AE11D5">
        <w:rPr>
          <w:iCs/>
          <w:sz w:val="24"/>
          <w:szCs w:val="24"/>
        </w:rPr>
        <w:t>Извещени</w:t>
      </w:r>
      <w:r w:rsidRPr="00AE11D5">
        <w:rPr>
          <w:iCs/>
          <w:sz w:val="24"/>
          <w:szCs w:val="24"/>
        </w:rPr>
        <w:t>ем</w:t>
      </w:r>
      <w:r w:rsidRPr="00AE11D5">
        <w:rPr>
          <w:sz w:val="24"/>
          <w:szCs w:val="24"/>
        </w:rPr>
        <w:t xml:space="preserve"> о проведении открытого</w:t>
      </w:r>
      <w:r w:rsidRPr="00862664">
        <w:rPr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7D0877">
        <w:rPr>
          <w:sz w:val="24"/>
          <w:szCs w:val="24"/>
        </w:rPr>
        <w:t xml:space="preserve">опубликованным </w:t>
      </w:r>
      <w:r w:rsidRPr="007D0877">
        <w:rPr>
          <w:b/>
          <w:sz w:val="24"/>
          <w:szCs w:val="24"/>
        </w:rPr>
        <w:t>«</w:t>
      </w:r>
      <w:r w:rsidR="00AE11D5" w:rsidRPr="007D0877">
        <w:rPr>
          <w:b/>
          <w:sz w:val="24"/>
          <w:szCs w:val="24"/>
        </w:rPr>
        <w:t>2</w:t>
      </w:r>
      <w:r w:rsidR="007D0877" w:rsidRPr="007D0877">
        <w:rPr>
          <w:b/>
          <w:sz w:val="24"/>
          <w:szCs w:val="24"/>
        </w:rPr>
        <w:t>4</w:t>
      </w:r>
      <w:r w:rsidRPr="007D0877">
        <w:rPr>
          <w:b/>
          <w:sz w:val="24"/>
          <w:szCs w:val="24"/>
        </w:rPr>
        <w:t xml:space="preserve">» </w:t>
      </w:r>
      <w:r w:rsidR="00862664" w:rsidRPr="007D0877">
        <w:rPr>
          <w:b/>
          <w:sz w:val="24"/>
          <w:szCs w:val="24"/>
        </w:rPr>
        <w:t>января</w:t>
      </w:r>
      <w:r w:rsidRPr="007D0877">
        <w:rPr>
          <w:b/>
          <w:sz w:val="24"/>
          <w:szCs w:val="24"/>
        </w:rPr>
        <w:t xml:space="preserve"> 20</w:t>
      </w:r>
      <w:r w:rsidR="00C12FA4" w:rsidRPr="007D0877">
        <w:rPr>
          <w:b/>
          <w:sz w:val="24"/>
          <w:szCs w:val="24"/>
        </w:rPr>
        <w:t>1</w:t>
      </w:r>
      <w:r w:rsidR="00DB05D8" w:rsidRPr="007D0877">
        <w:rPr>
          <w:b/>
          <w:sz w:val="24"/>
          <w:szCs w:val="24"/>
        </w:rPr>
        <w:t>7</w:t>
      </w:r>
      <w:r w:rsidRPr="007D0877">
        <w:rPr>
          <w:b/>
          <w:sz w:val="24"/>
          <w:szCs w:val="24"/>
        </w:rPr>
        <w:t xml:space="preserve"> г.</w:t>
      </w:r>
      <w:r w:rsidRPr="007D087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7D0877">
          <w:rPr>
            <w:rStyle w:val="a7"/>
            <w:sz w:val="24"/>
            <w:szCs w:val="24"/>
          </w:rPr>
          <w:t>www.zakupki.</w:t>
        </w:r>
        <w:r w:rsidR="00345CCA" w:rsidRPr="007D0877">
          <w:rPr>
            <w:rStyle w:val="a7"/>
            <w:sz w:val="24"/>
            <w:szCs w:val="24"/>
            <w:lang w:val="en-US"/>
          </w:rPr>
          <w:t>gov</w:t>
        </w:r>
        <w:r w:rsidR="00345CCA" w:rsidRPr="007D0877">
          <w:rPr>
            <w:rStyle w:val="a7"/>
            <w:sz w:val="24"/>
            <w:szCs w:val="24"/>
          </w:rPr>
          <w:t>.ru</w:t>
        </w:r>
      </w:hyperlink>
      <w:r w:rsidRPr="007D0877">
        <w:rPr>
          <w:sz w:val="24"/>
          <w:szCs w:val="24"/>
        </w:rPr>
        <w:t>),</w:t>
      </w:r>
      <w:r w:rsidR="009D7F01" w:rsidRPr="007D0877">
        <w:rPr>
          <w:iCs/>
          <w:sz w:val="24"/>
          <w:szCs w:val="24"/>
        </w:rPr>
        <w:t xml:space="preserve"> </w:t>
      </w:r>
      <w:r w:rsidR="009D7F01" w:rsidRPr="007D0877">
        <w:rPr>
          <w:sz w:val="24"/>
          <w:szCs w:val="24"/>
        </w:rPr>
        <w:t xml:space="preserve">на сайте </w:t>
      </w:r>
      <w:r w:rsidR="007556FF" w:rsidRPr="007D0877">
        <w:rPr>
          <w:iCs/>
          <w:sz w:val="24"/>
          <w:szCs w:val="24"/>
        </w:rPr>
        <w:t>ПАО «МРСК Центра»</w:t>
      </w:r>
      <w:r w:rsidR="009D7F01" w:rsidRPr="007D0877">
        <w:rPr>
          <w:sz w:val="24"/>
          <w:szCs w:val="24"/>
        </w:rPr>
        <w:t xml:space="preserve"> (</w:t>
      </w:r>
      <w:hyperlink r:id="rId21" w:history="1">
        <w:r w:rsidR="007556FF" w:rsidRPr="007D0877">
          <w:rPr>
            <w:rStyle w:val="a7"/>
            <w:sz w:val="24"/>
            <w:szCs w:val="24"/>
          </w:rPr>
          <w:t>www.mrsk-1.ru</w:t>
        </w:r>
      </w:hyperlink>
      <w:r w:rsidR="00862664" w:rsidRPr="007D0877">
        <w:rPr>
          <w:sz w:val="24"/>
          <w:szCs w:val="24"/>
        </w:rPr>
        <w:t>)</w:t>
      </w:r>
      <w:r w:rsidR="00702B2C" w:rsidRPr="007D0877">
        <w:rPr>
          <w:sz w:val="24"/>
          <w:szCs w:val="24"/>
        </w:rPr>
        <w:t xml:space="preserve">, на сайте ЭТП, указанном в п. </w:t>
      </w:r>
      <w:r w:rsidR="004E028F" w:rsidRPr="007D0877">
        <w:fldChar w:fldCharType="begin"/>
      </w:r>
      <w:r w:rsidR="004E028F" w:rsidRPr="007D0877">
        <w:instrText xml:space="preserve"> REF _Ref440269836 \r \h  \* MERGEFORMAT </w:instrText>
      </w:r>
      <w:r w:rsidR="004E028F" w:rsidRPr="007D0877">
        <w:fldChar w:fldCharType="separate"/>
      </w:r>
      <w:r w:rsidR="00093638" w:rsidRPr="007D0877">
        <w:rPr>
          <w:sz w:val="24"/>
          <w:szCs w:val="24"/>
        </w:rPr>
        <w:t>1.1.2</w:t>
      </w:r>
      <w:r w:rsidR="004E028F" w:rsidRPr="007D0877">
        <w:fldChar w:fldCharType="end"/>
      </w:r>
      <w:r w:rsidR="00702B2C" w:rsidRPr="007D0877">
        <w:rPr>
          <w:sz w:val="24"/>
          <w:szCs w:val="24"/>
        </w:rPr>
        <w:t xml:space="preserve"> настоящей Документации,</w:t>
      </w:r>
      <w:r w:rsidR="009A7733" w:rsidRPr="007D0877">
        <w:rPr>
          <w:iCs/>
          <w:sz w:val="24"/>
          <w:szCs w:val="24"/>
        </w:rPr>
        <w:t xml:space="preserve"> </w:t>
      </w:r>
      <w:r w:rsidRPr="007D0877">
        <w:rPr>
          <w:iCs/>
          <w:sz w:val="24"/>
          <w:szCs w:val="24"/>
        </w:rPr>
        <w:t>приг</w:t>
      </w:r>
      <w:r w:rsidRPr="007D0877">
        <w:rPr>
          <w:sz w:val="24"/>
          <w:szCs w:val="24"/>
        </w:rPr>
        <w:t>ласило юридических лиц</w:t>
      </w:r>
      <w:r w:rsidR="005B75A6" w:rsidRPr="007D0877">
        <w:rPr>
          <w:sz w:val="24"/>
          <w:szCs w:val="24"/>
        </w:rPr>
        <w:t xml:space="preserve"> и физических лиц (в т.</w:t>
      </w:r>
      <w:r w:rsidR="003129D4" w:rsidRPr="007D0877">
        <w:rPr>
          <w:sz w:val="24"/>
          <w:szCs w:val="24"/>
        </w:rPr>
        <w:t xml:space="preserve"> </w:t>
      </w:r>
      <w:r w:rsidR="005B75A6" w:rsidRPr="007D0877">
        <w:rPr>
          <w:sz w:val="24"/>
          <w:szCs w:val="24"/>
        </w:rPr>
        <w:t>ч. индивидуальных предпринимателей</w:t>
      </w:r>
      <w:r w:rsidR="005B75A6" w:rsidRPr="00862664">
        <w:rPr>
          <w:sz w:val="24"/>
          <w:szCs w:val="24"/>
        </w:rPr>
        <w:t>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AE11D5" w:rsidRPr="0091352E">
        <w:rPr>
          <w:snapToGrid w:val="0"/>
          <w:sz w:val="24"/>
        </w:rPr>
        <w:t xml:space="preserve">Договора </w:t>
      </w:r>
      <w:r w:rsidR="00AE11D5" w:rsidRPr="0091352E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AE11D5" w:rsidRPr="0091352E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AE11D5" w:rsidRPr="0091352E">
        <w:rPr>
          <w:snapToGrid w:val="0"/>
          <w:sz w:val="24"/>
          <w:szCs w:val="24"/>
          <w:lang w:val="en-US"/>
        </w:rPr>
        <w:t>ISO</w:t>
      </w:r>
      <w:r w:rsidR="00AE11D5" w:rsidRPr="0091352E">
        <w:rPr>
          <w:snapToGrid w:val="0"/>
          <w:sz w:val="24"/>
          <w:szCs w:val="24"/>
        </w:rPr>
        <w:t xml:space="preserve"> 50001:2011 (и его национального аналога ГОСТ </w:t>
      </w:r>
      <w:proofErr w:type="gramStart"/>
      <w:r w:rsidR="00AE11D5" w:rsidRPr="0091352E">
        <w:rPr>
          <w:snapToGrid w:val="0"/>
          <w:sz w:val="24"/>
          <w:szCs w:val="24"/>
        </w:rPr>
        <w:t>Р</w:t>
      </w:r>
      <w:proofErr w:type="gramEnd"/>
      <w:r w:rsidR="00AE11D5" w:rsidRPr="0091352E">
        <w:rPr>
          <w:snapToGrid w:val="0"/>
          <w:sz w:val="24"/>
          <w:szCs w:val="24"/>
        </w:rPr>
        <w:t xml:space="preserve"> ИСО 50001:2012) для нужд </w:t>
      </w:r>
      <w:r w:rsidR="00AE11D5" w:rsidRPr="00AE11D5">
        <w:rPr>
          <w:snapToGrid w:val="0"/>
          <w:sz w:val="24"/>
          <w:szCs w:val="24"/>
        </w:rPr>
        <w:t>ПАО «МРСК Центра»</w:t>
      </w:r>
      <w:r w:rsidRPr="00AE11D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AE11D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E11D5">
        <w:rPr>
          <w:sz w:val="24"/>
          <w:szCs w:val="24"/>
        </w:rPr>
        <w:t xml:space="preserve">Настоящий </w:t>
      </w:r>
      <w:r w:rsidR="004B5EB3" w:rsidRPr="00AE11D5">
        <w:rPr>
          <w:sz w:val="24"/>
          <w:szCs w:val="24"/>
        </w:rPr>
        <w:t>З</w:t>
      </w:r>
      <w:r w:rsidRPr="00AE11D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AE11D5">
        <w:rPr>
          <w:sz w:val="24"/>
          <w:szCs w:val="24"/>
        </w:rPr>
        <w:t>электронной торговой площадк</w:t>
      </w:r>
      <w:r w:rsidR="00414AB1" w:rsidRPr="00AE11D5">
        <w:rPr>
          <w:sz w:val="24"/>
          <w:szCs w:val="24"/>
        </w:rPr>
        <w:t>и</w:t>
      </w:r>
      <w:r w:rsidR="00702B2C" w:rsidRPr="00AE11D5">
        <w:rPr>
          <w:sz w:val="24"/>
          <w:szCs w:val="24"/>
        </w:rPr>
        <w:t xml:space="preserve"> </w:t>
      </w:r>
      <w:r w:rsidR="000D70B6" w:rsidRPr="00AE11D5">
        <w:rPr>
          <w:sz w:val="24"/>
          <w:szCs w:val="24"/>
        </w:rPr>
        <w:t>П</w:t>
      </w:r>
      <w:r w:rsidR="00702B2C" w:rsidRPr="00AE11D5">
        <w:rPr>
          <w:sz w:val="24"/>
          <w:szCs w:val="24"/>
        </w:rPr>
        <w:t>АО «</w:t>
      </w:r>
      <w:proofErr w:type="spellStart"/>
      <w:r w:rsidR="00702B2C" w:rsidRPr="00AE11D5">
        <w:rPr>
          <w:sz w:val="24"/>
          <w:szCs w:val="24"/>
        </w:rPr>
        <w:t>Россети</w:t>
      </w:r>
      <w:proofErr w:type="spellEnd"/>
      <w:r w:rsidR="00702B2C" w:rsidRPr="00AE11D5">
        <w:rPr>
          <w:sz w:val="24"/>
          <w:szCs w:val="24"/>
        </w:rPr>
        <w:t xml:space="preserve">» </w:t>
      </w:r>
      <w:hyperlink r:id="rId22" w:history="1">
        <w:r w:rsidR="00702B2C" w:rsidRPr="00AE11D5">
          <w:rPr>
            <w:rStyle w:val="a7"/>
            <w:sz w:val="24"/>
            <w:szCs w:val="24"/>
          </w:rPr>
          <w:t>www.b2b-mrsk.ru</w:t>
        </w:r>
      </w:hyperlink>
      <w:r w:rsidR="00862664" w:rsidRPr="00AE11D5">
        <w:rPr>
          <w:sz w:val="24"/>
          <w:szCs w:val="24"/>
        </w:rPr>
        <w:t xml:space="preserve"> </w:t>
      </w:r>
      <w:r w:rsidR="00702B2C" w:rsidRPr="00AE11D5">
        <w:rPr>
          <w:sz w:val="24"/>
          <w:szCs w:val="24"/>
        </w:rPr>
        <w:t>(далее — ЭТП)</w:t>
      </w:r>
      <w:r w:rsidR="005B75A6" w:rsidRPr="00AE11D5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AE11D5" w:rsidRPr="0091352E">
        <w:rPr>
          <w:snapToGrid w:val="0"/>
          <w:sz w:val="24"/>
        </w:rPr>
        <w:t xml:space="preserve">Договора </w:t>
      </w:r>
      <w:r w:rsidR="00AE11D5" w:rsidRPr="0091352E">
        <w:rPr>
          <w:sz w:val="24"/>
          <w:szCs w:val="24"/>
        </w:rPr>
        <w:t xml:space="preserve">на оказание услуг по периодической оценке (аудиту) системы энергетического менеджмента </w:t>
      </w:r>
      <w:r w:rsidR="00AE11D5" w:rsidRPr="0091352E">
        <w:rPr>
          <w:snapToGrid w:val="0"/>
          <w:sz w:val="24"/>
          <w:szCs w:val="24"/>
        </w:rPr>
        <w:t xml:space="preserve">ПАО «МРСК Центра» на соответствие требованиям МС </w:t>
      </w:r>
      <w:r w:rsidR="00AE11D5" w:rsidRPr="0091352E">
        <w:rPr>
          <w:snapToGrid w:val="0"/>
          <w:sz w:val="24"/>
          <w:szCs w:val="24"/>
          <w:lang w:val="en-US"/>
        </w:rPr>
        <w:t>ISO</w:t>
      </w:r>
      <w:r w:rsidR="00AE11D5" w:rsidRPr="0091352E">
        <w:rPr>
          <w:snapToGrid w:val="0"/>
          <w:sz w:val="24"/>
          <w:szCs w:val="24"/>
        </w:rPr>
        <w:t xml:space="preserve"> 50001:2011 (и его национального аналога ГОСТ Р ИСО 50001:2012) для нужд </w:t>
      </w:r>
      <w:bookmarkStart w:id="19" w:name="_GoBack"/>
      <w:bookmarkEnd w:id="19"/>
      <w:r w:rsidR="00AE11D5" w:rsidRPr="0091352E">
        <w:rPr>
          <w:snapToGrid w:val="0"/>
          <w:sz w:val="24"/>
          <w:szCs w:val="24"/>
        </w:rPr>
        <w:t>ПАО «МРСК Центра»</w:t>
      </w:r>
      <w:r w:rsidR="00702B2C" w:rsidRPr="00C12FA4">
        <w:rPr>
          <w:sz w:val="24"/>
          <w:szCs w:val="24"/>
        </w:rPr>
        <w:t>.</w:t>
      </w:r>
    </w:p>
    <w:p w:rsidR="008C4223" w:rsidRPr="00AE11D5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E11D5">
        <w:rPr>
          <w:sz w:val="24"/>
          <w:szCs w:val="24"/>
        </w:rPr>
        <w:t xml:space="preserve">Количество лотов: </w:t>
      </w:r>
      <w:r w:rsidRPr="00AE11D5">
        <w:rPr>
          <w:b/>
          <w:sz w:val="24"/>
          <w:szCs w:val="24"/>
        </w:rPr>
        <w:t>1 (один)</w:t>
      </w:r>
      <w:r w:rsidRPr="00AE11D5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E11D5">
        <w:rPr>
          <w:sz w:val="24"/>
          <w:szCs w:val="24"/>
        </w:rPr>
        <w:t xml:space="preserve">Частичное </w:t>
      </w:r>
      <w:r w:rsidR="00366652" w:rsidRPr="00AE11D5">
        <w:rPr>
          <w:sz w:val="24"/>
          <w:szCs w:val="24"/>
        </w:rPr>
        <w:t xml:space="preserve">оказание </w:t>
      </w:r>
      <w:r w:rsidR="00AD3EBC" w:rsidRPr="00AE11D5">
        <w:rPr>
          <w:sz w:val="24"/>
          <w:szCs w:val="24"/>
        </w:rPr>
        <w:t>услуг</w:t>
      </w:r>
      <w:r w:rsidRPr="00AE11D5">
        <w:rPr>
          <w:sz w:val="24"/>
          <w:szCs w:val="24"/>
        </w:rPr>
        <w:t xml:space="preserve"> не допускается.</w:t>
      </w:r>
    </w:p>
    <w:p w:rsidR="00717F60" w:rsidRPr="007D087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7D0877">
        <w:rPr>
          <w:sz w:val="24"/>
          <w:szCs w:val="24"/>
        </w:rPr>
        <w:t>Сроки</w:t>
      </w:r>
      <w:r w:rsidR="00717F60" w:rsidRPr="007D0877">
        <w:rPr>
          <w:sz w:val="24"/>
          <w:szCs w:val="24"/>
        </w:rPr>
        <w:t xml:space="preserve"> </w:t>
      </w:r>
      <w:r w:rsidR="00366652" w:rsidRPr="007D0877">
        <w:rPr>
          <w:sz w:val="24"/>
          <w:szCs w:val="24"/>
        </w:rPr>
        <w:t>оказания услуг</w:t>
      </w:r>
      <w:r w:rsidR="00717F60" w:rsidRPr="007D0877">
        <w:rPr>
          <w:sz w:val="24"/>
          <w:szCs w:val="24"/>
        </w:rPr>
        <w:t xml:space="preserve">: </w:t>
      </w:r>
      <w:r w:rsidR="00AE11D5" w:rsidRPr="007D0877">
        <w:rPr>
          <w:sz w:val="24"/>
          <w:szCs w:val="24"/>
        </w:rPr>
        <w:t>с момента заключения договора до 15.04.2019г</w:t>
      </w:r>
      <w:r w:rsidR="00717F60" w:rsidRPr="007D0877">
        <w:rPr>
          <w:sz w:val="24"/>
          <w:szCs w:val="24"/>
        </w:rPr>
        <w:t>.</w:t>
      </w:r>
      <w:bookmarkEnd w:id="20"/>
    </w:p>
    <w:p w:rsidR="008D2928" w:rsidRPr="00AE11D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7D087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7D0877">
        <w:rPr>
          <w:sz w:val="24"/>
          <w:szCs w:val="24"/>
        </w:rPr>
        <w:t>территории</w:t>
      </w:r>
      <w:r w:rsidR="00425F34" w:rsidRPr="00AE11D5">
        <w:rPr>
          <w:sz w:val="24"/>
          <w:szCs w:val="24"/>
        </w:rPr>
        <w:t xml:space="preserve"> Р</w:t>
      </w:r>
      <w:r w:rsidR="00A0540E" w:rsidRPr="00AE11D5">
        <w:rPr>
          <w:sz w:val="24"/>
          <w:szCs w:val="24"/>
        </w:rPr>
        <w:t xml:space="preserve">оссийской </w:t>
      </w:r>
      <w:r w:rsidR="00425F34" w:rsidRPr="00AE11D5">
        <w:rPr>
          <w:sz w:val="24"/>
          <w:szCs w:val="24"/>
        </w:rPr>
        <w:t>Ф</w:t>
      </w:r>
      <w:r w:rsidR="00A0540E" w:rsidRPr="00AE11D5">
        <w:rPr>
          <w:sz w:val="24"/>
          <w:szCs w:val="24"/>
        </w:rPr>
        <w:t>едерации</w:t>
      </w:r>
      <w:r w:rsidRPr="00AE11D5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AE11D5">
        <w:rPr>
          <w:iCs/>
          <w:sz w:val="24"/>
          <w:szCs w:val="24"/>
        </w:rPr>
        <w:t xml:space="preserve">Форма и порядок оплаты: </w:t>
      </w:r>
      <w:r w:rsidR="00366652" w:rsidRPr="00AE11D5">
        <w:rPr>
          <w:iCs/>
          <w:sz w:val="24"/>
          <w:szCs w:val="24"/>
        </w:rPr>
        <w:t>безналичный расчет, оплата производится в</w:t>
      </w:r>
      <w:r w:rsidR="00366652" w:rsidRPr="00366652">
        <w:rPr>
          <w:iCs/>
          <w:sz w:val="24"/>
          <w:szCs w:val="24"/>
        </w:rPr>
        <w:t xml:space="preserve">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0F4625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0F4625">
        <w:rPr>
          <w:iCs/>
          <w:sz w:val="24"/>
          <w:szCs w:val="24"/>
        </w:rPr>
      </w:r>
      <w:r w:rsidR="000F4625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0F4625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0F4625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F4625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E028F">
        <w:fldChar w:fldCharType="begin"/>
      </w:r>
      <w:r w:rsidR="004E028F">
        <w:instrText xml:space="preserve"> REF _Ref305973574 \r \h  \* MERGEFORMAT </w:instrText>
      </w:r>
      <w:r w:rsidR="004E028F">
        <w:fldChar w:fldCharType="separate"/>
      </w:r>
      <w:r w:rsidR="00093638">
        <w:t>2</w:t>
      </w:r>
      <w:r w:rsidR="004E028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0F4625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0F4625">
        <w:rPr>
          <w:iCs/>
          <w:sz w:val="24"/>
          <w:szCs w:val="24"/>
        </w:rPr>
      </w:r>
      <w:r w:rsidR="000F4625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0F4625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lastRenderedPageBreak/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_Ref440270637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1.1.5</w:t>
      </w:r>
      <w:r w:rsidR="004E028F">
        <w:fldChar w:fldCharType="end"/>
      </w:r>
      <w:r w:rsidRPr="00366652">
        <w:rPr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_Ref440270663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1.1.7</w:t>
      </w:r>
      <w:r w:rsidR="004E028F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_Ref440270637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1.1.5</w:t>
      </w:r>
      <w:r w:rsidR="004E028F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_Ref440270663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1.1.7</w:t>
      </w:r>
      <w:r w:rsidR="004E028F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_Ref440270637 \r \h  \* MERGEFORMAT </w:instrText>
      </w:r>
      <w:r w:rsidR="004E028F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4E028F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_Ref440270663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1.1.7</w:t>
      </w:r>
      <w:r w:rsidR="004E028F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_Ref305973033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3.2</w:t>
      </w:r>
      <w:r w:rsidR="004E028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E028F">
        <w:fldChar w:fldCharType="begin"/>
      </w:r>
      <w:r w:rsidR="004E028F">
        <w:instrText xml:space="preserve"> REF _Ref191386109 \n \h  \* MERGEFORMAT </w:instrText>
      </w:r>
      <w:r w:rsidR="004E028F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4E028F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5.14</w:t>
      </w:r>
      <w:r w:rsidR="004E028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E028F">
        <w:fldChar w:fldCharType="begin"/>
      </w:r>
      <w:r w:rsidR="004E028F">
        <w:instrText xml:space="preserve"> REF _Ref465847449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5.15</w:t>
      </w:r>
      <w:r w:rsidR="004E028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E028F">
        <w:fldChar w:fldCharType="begin"/>
      </w:r>
      <w:r w:rsidR="004E028F">
        <w:instrText xml:space="preserve"> REF _Ref191386164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4E028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E028F">
        <w:fldChar w:fldCharType="begin"/>
      </w:r>
      <w:r w:rsidR="004E028F">
        <w:instrText xml:space="preserve"> REF _Ref306978606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4E028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_Ref306114966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3.3.11</w:t>
      </w:r>
      <w:r w:rsidR="004E028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0F4625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1.1.4</w:t>
      </w:r>
      <w:r w:rsidR="000F4625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E028F">
        <w:fldChar w:fldCharType="begin"/>
      </w:r>
      <w:r w:rsidR="004E028F">
        <w:instrText xml:space="preserve"> REF _Ref305973147 \r \h  \* MERGEFORMAT </w:instrText>
      </w:r>
      <w:r w:rsidR="004E028F">
        <w:fldChar w:fldCharType="separate"/>
      </w:r>
      <w:r w:rsidR="00093638" w:rsidRPr="00093638">
        <w:rPr>
          <w:b w:val="0"/>
          <w:szCs w:val="24"/>
        </w:rPr>
        <w:t>3.3</w:t>
      </w:r>
      <w:r w:rsidR="004E028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b w:val="0"/>
          <w:szCs w:val="24"/>
        </w:rPr>
        <w:t>5.1</w:t>
      </w:r>
      <w:r w:rsidR="004E028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E028F">
        <w:fldChar w:fldCharType="begin"/>
      </w:r>
      <w:r w:rsidR="004E028F">
        <w:instrText xml:space="preserve"> REF _Ref440284918 \r \h  \* MERGEFORMAT </w:instrText>
      </w:r>
      <w:r w:rsidR="004E028F">
        <w:fldChar w:fldCharType="separate"/>
      </w:r>
      <w:r w:rsidR="00093638" w:rsidRPr="00093638">
        <w:rPr>
          <w:b w:val="0"/>
          <w:szCs w:val="24"/>
        </w:rPr>
        <w:t>5.2</w:t>
      </w:r>
      <w:r w:rsidR="004E028F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_Ref440537086 \r \h  \* MERGEFORMAT </w:instrText>
      </w:r>
      <w:r w:rsidR="004E028F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4E028F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E028F">
        <w:fldChar w:fldCharType="begin"/>
      </w:r>
      <w:r w:rsidR="004E028F">
        <w:instrText xml:space="preserve"> REF _Ref440284947 \r \h  \* MERGEFORMAT </w:instrText>
      </w:r>
      <w:r w:rsidR="004E028F">
        <w:fldChar w:fldCharType="separate"/>
      </w:r>
      <w:r w:rsidR="00093638" w:rsidRPr="00093638">
        <w:rPr>
          <w:b w:val="0"/>
          <w:szCs w:val="24"/>
        </w:rPr>
        <w:t>5.4</w:t>
      </w:r>
      <w:r w:rsidR="004E028F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0F462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0F4625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F462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0F4625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0F462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0F4625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0F462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0F4625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0F4625">
        <w:rPr>
          <w:b w:val="0"/>
          <w:szCs w:val="24"/>
        </w:rPr>
      </w:r>
      <w:r w:rsidR="000F4625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0F4625">
        <w:rPr>
          <w:b w:val="0"/>
          <w:szCs w:val="24"/>
        </w:rPr>
        <w:fldChar w:fldCharType="end"/>
      </w:r>
      <w:r w:rsidR="000F462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0F4625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5.6</w:t>
      </w:r>
      <w:r w:rsidR="000F4625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F4625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2.2.3</w:t>
      </w:r>
      <w:r w:rsidR="000F4625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0F4625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0F4625">
        <w:rPr>
          <w:b w:val="0"/>
        </w:rPr>
      </w:r>
      <w:r w:rsidR="000F4625">
        <w:rPr>
          <w:b w:val="0"/>
        </w:rPr>
        <w:fldChar w:fldCharType="separate"/>
      </w:r>
      <w:r w:rsidR="00093638">
        <w:rPr>
          <w:b w:val="0"/>
        </w:rPr>
        <w:t>2.3.3</w:t>
      </w:r>
      <w:r w:rsidR="000F4625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E028F">
        <w:fldChar w:fldCharType="begin"/>
      </w:r>
      <w:r w:rsidR="004E028F">
        <w:instrText xml:space="preserve"> REF _Ref305973033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4E028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E028F">
        <w:fldChar w:fldCharType="begin"/>
      </w:r>
      <w:r w:rsidR="004E028F">
        <w:instrText xml:space="preserve"> REF _Ref305973147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4E028F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="004E028F">
        <w:fldChar w:fldCharType="begin"/>
      </w:r>
      <w:r w:rsidR="004E028F">
        <w:instrText xml:space="preserve"> REF _Ref305973214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4E028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_Ref303683883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F4625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0F4625">
        <w:fldChar w:fldCharType="separate"/>
      </w:r>
      <w:r w:rsidR="00093638">
        <w:rPr>
          <w:bCs w:val="0"/>
          <w:sz w:val="24"/>
          <w:szCs w:val="24"/>
        </w:rPr>
        <w:t>3.6</w:t>
      </w:r>
      <w:r w:rsidR="000F4625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E028F">
        <w:fldChar w:fldCharType="begin"/>
      </w:r>
      <w:r w:rsidR="004E028F">
        <w:instrText xml:space="preserve"> REF _Ref303250967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4E028F"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4625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0F4625">
        <w:rPr>
          <w:bCs w:val="0"/>
          <w:sz w:val="24"/>
          <w:szCs w:val="24"/>
        </w:rPr>
        <w:fldChar w:fldCharType="end"/>
      </w:r>
      <w:r w:rsidR="000F462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F4625" w:rsidRPr="00E71A48">
        <w:rPr>
          <w:bCs w:val="0"/>
          <w:sz w:val="24"/>
          <w:szCs w:val="24"/>
        </w:rPr>
      </w:r>
      <w:r w:rsidR="000F462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0F4625">
        <w:fldChar w:fldCharType="begin"/>
      </w:r>
      <w:r w:rsidR="00E54225">
        <w:instrText xml:space="preserve"> REF _Ref468875001 \r \h </w:instrText>
      </w:r>
      <w:r w:rsidR="000F4625">
        <w:fldChar w:fldCharType="separate"/>
      </w:r>
      <w:r w:rsidR="00E54225">
        <w:t>3.12</w:t>
      </w:r>
      <w:r w:rsidR="000F4625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E028F">
        <w:fldChar w:fldCharType="begin"/>
      </w:r>
      <w:r w:rsidR="004E028F">
        <w:instrText xml:space="preserve"> REF _Ref306140410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4E028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E028F">
        <w:fldChar w:fldCharType="begin"/>
      </w:r>
      <w:r w:rsidR="004E028F">
        <w:instrText xml:space="preserve"> REF _Ref306140451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4E028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E028F">
        <w:fldChar w:fldCharType="begin"/>
      </w:r>
      <w:r w:rsidR="004E028F">
        <w:instrText xml:space="preserve"> REF _Ref302563524 \n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1.1.1</w:t>
      </w:r>
      <w:r w:rsidR="004E028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F4625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0F4625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0F4625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_Ref191386407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4E028F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_Ref440361610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4E028F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4E028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E028F">
        <w:fldChar w:fldCharType="begin"/>
      </w:r>
      <w:r w:rsidR="004E028F">
        <w:instrText xml:space="preserve"> REF _Ref440271964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5.1.3</w:t>
      </w:r>
      <w:r w:rsidR="004E028F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_Ref440279062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б)</w:t>
      </w:r>
      <w:r w:rsidR="004E028F">
        <w:fldChar w:fldCharType="end"/>
      </w:r>
      <w:r w:rsidRPr="00AE1D21">
        <w:rPr>
          <w:sz w:val="24"/>
          <w:szCs w:val="24"/>
        </w:rPr>
        <w:t xml:space="preserve"> п. </w:t>
      </w:r>
      <w:r w:rsidR="004E028F">
        <w:fldChar w:fldCharType="begin"/>
      </w:r>
      <w:r w:rsidR="004E028F">
        <w:instrText xml:space="preserve"> REF _Ref303587815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3.3.8.3</w:t>
      </w:r>
      <w:r w:rsidR="004E028F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_Ref440537086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4E028F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E028F">
        <w:fldChar w:fldCharType="begin"/>
      </w:r>
      <w:r w:rsidR="004E028F">
        <w:instrText xml:space="preserve"> REF _Ref440274913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4E028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E028F">
        <w:fldChar w:fldCharType="begin"/>
      </w:r>
      <w:r w:rsidR="004E028F">
        <w:instrText xml:space="preserve"> REF _Ref440274902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4E028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0F462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0F4625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F4625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 xml:space="preserve"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E028F">
        <w:fldChar w:fldCharType="begin"/>
      </w:r>
      <w:r w:rsidR="004E028F">
        <w:instrText xml:space="preserve"> REF _Ref306005578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4E028F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_Ref440279062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б)</w:t>
      </w:r>
      <w:r w:rsidR="004E028F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_Ref440372326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д)</w:t>
      </w:r>
      <w:r w:rsidR="004E028F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_Ref440371812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м)</w:t>
      </w:r>
      <w:r w:rsidR="004E028F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_Ref440371822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н)</w:t>
      </w:r>
      <w:r w:rsidR="004E028F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_Ref442190626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у)</w:t>
      </w:r>
      <w:r w:rsidR="004E028F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E028F">
        <w:fldChar w:fldCharType="begin"/>
      </w:r>
      <w:r w:rsidR="004E028F">
        <w:instrText xml:space="preserve"> REF _Ref306005578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3.3.8.3</w:t>
      </w:r>
      <w:r w:rsidR="004E028F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E028F">
        <w:fldChar w:fldCharType="begin"/>
      </w:r>
      <w:r w:rsidR="004E028F">
        <w:instrText xml:space="preserve"> REF _Ref306143446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4E028F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E028F">
        <w:fldChar w:fldCharType="begin"/>
      </w:r>
      <w:r w:rsidR="004E028F">
        <w:instrText xml:space="preserve"> REF _Ref465847423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4E028F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E028F">
        <w:fldChar w:fldCharType="begin"/>
      </w:r>
      <w:r w:rsidR="004E028F">
        <w:instrText xml:space="preserve"> REF _Ref442263553 \r \h  \* MERGEFORMAT </w:instrText>
      </w:r>
      <w:r w:rsidR="004E028F">
        <w:fldChar w:fldCharType="separate"/>
      </w:r>
      <w:r w:rsidR="00093638" w:rsidRPr="00093638">
        <w:rPr>
          <w:szCs w:val="24"/>
        </w:rPr>
        <w:t>3.3.14.4</w:t>
      </w:r>
      <w:r w:rsidR="004E028F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E028F">
        <w:fldChar w:fldCharType="begin"/>
      </w:r>
      <w:r w:rsidR="004E028F">
        <w:instrText xml:space="preserve"> REF _Ref440270602 \r \h  \* MERGEFORMAT </w:instrText>
      </w:r>
      <w:r w:rsidR="004E028F">
        <w:fldChar w:fldCharType="separate"/>
      </w:r>
      <w:r w:rsidR="00093638">
        <w:t>5</w:t>
      </w:r>
      <w:r w:rsidR="004E028F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E028F">
        <w:fldChar w:fldCharType="begin"/>
      </w:r>
      <w:r w:rsidR="004E028F">
        <w:instrText xml:space="preserve"> REF _Ref191386419 \n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4E028F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5.14</w:t>
      </w:r>
      <w:r w:rsidR="004E028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E028F">
        <w:fldChar w:fldCharType="begin"/>
      </w:r>
      <w:r w:rsidR="004E028F">
        <w:instrText xml:space="preserve"> REF _Ref465847449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5.15</w:t>
      </w:r>
      <w:r w:rsidR="004E028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_Ref440361959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4E028F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E028F">
        <w:fldChar w:fldCharType="begin"/>
      </w:r>
      <w:r w:rsidR="004E028F">
        <w:instrText xml:space="preserve"> REF _Ref440271036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4E028F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4E028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4E028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5.14</w:t>
      </w:r>
      <w:r w:rsidR="004E028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E028F">
        <w:fldChar w:fldCharType="begin"/>
      </w:r>
      <w:r w:rsidR="004E028F">
        <w:instrText xml:space="preserve"> REF _Ref465847449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5.15</w:t>
      </w:r>
      <w:r w:rsidR="004E028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7D087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D0877">
        <w:rPr>
          <w:bCs w:val="0"/>
          <w:sz w:val="24"/>
          <w:szCs w:val="24"/>
        </w:rPr>
        <w:t xml:space="preserve">Начальная (максимальная) цена </w:t>
      </w:r>
      <w:r w:rsidR="00123C70" w:rsidRPr="007D0877">
        <w:rPr>
          <w:bCs w:val="0"/>
          <w:sz w:val="24"/>
          <w:szCs w:val="24"/>
        </w:rPr>
        <w:t>Договор</w:t>
      </w:r>
      <w:r w:rsidRPr="007D0877">
        <w:rPr>
          <w:bCs w:val="0"/>
          <w:sz w:val="24"/>
          <w:szCs w:val="24"/>
        </w:rPr>
        <w:t>а</w:t>
      </w:r>
      <w:r w:rsidR="00216641" w:rsidRPr="007D0877">
        <w:rPr>
          <w:bCs w:val="0"/>
          <w:sz w:val="24"/>
          <w:szCs w:val="24"/>
        </w:rPr>
        <w:t>:</w:t>
      </w:r>
    </w:p>
    <w:p w:rsidR="00717F60" w:rsidRPr="007D087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D0877">
        <w:rPr>
          <w:b/>
          <w:bCs w:val="0"/>
          <w:sz w:val="24"/>
          <w:szCs w:val="24"/>
          <w:u w:val="single"/>
        </w:rPr>
        <w:t>По Лоту №1:</w:t>
      </w:r>
      <w:r w:rsidR="00717F60" w:rsidRPr="007D0877">
        <w:rPr>
          <w:bCs w:val="0"/>
          <w:sz w:val="24"/>
          <w:szCs w:val="24"/>
        </w:rPr>
        <w:t xml:space="preserve"> </w:t>
      </w:r>
      <w:r w:rsidR="007D0877" w:rsidRPr="007D0877">
        <w:rPr>
          <w:b/>
          <w:bCs w:val="0"/>
          <w:sz w:val="24"/>
          <w:szCs w:val="24"/>
        </w:rPr>
        <w:t>4 322 034,00</w:t>
      </w:r>
      <w:r w:rsidR="007D0877" w:rsidRPr="007D0877">
        <w:rPr>
          <w:sz w:val="24"/>
          <w:szCs w:val="24"/>
        </w:rPr>
        <w:t xml:space="preserve"> (четыре миллиона триста двадцать две тысячи тридцать четыре) рубля 00 копеек РФ, без учета НДС; НДС составляет </w:t>
      </w:r>
      <w:r w:rsidR="007D0877" w:rsidRPr="007D0877">
        <w:rPr>
          <w:b/>
          <w:bCs w:val="0"/>
          <w:sz w:val="24"/>
          <w:szCs w:val="24"/>
        </w:rPr>
        <w:t>777 966,12</w:t>
      </w:r>
      <w:r w:rsidR="007D0877" w:rsidRPr="007D0877">
        <w:rPr>
          <w:sz w:val="24"/>
          <w:szCs w:val="24"/>
        </w:rPr>
        <w:t xml:space="preserve"> (семьсот семьдесят семь тысяч девятьсот шестьдесят шесть) рублей 12 копеек РФ; </w:t>
      </w:r>
      <w:r w:rsidR="007D0877" w:rsidRPr="007D0877">
        <w:rPr>
          <w:b/>
          <w:bCs w:val="0"/>
          <w:sz w:val="24"/>
          <w:szCs w:val="24"/>
        </w:rPr>
        <w:t>5 100 000,12</w:t>
      </w:r>
      <w:r w:rsidR="007D0877" w:rsidRPr="007D0877">
        <w:rPr>
          <w:sz w:val="24"/>
          <w:szCs w:val="24"/>
        </w:rPr>
        <w:t xml:space="preserve"> (пять миллионов сто тысяч) рублей 12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D0877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4E028F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E028F">
        <w:fldChar w:fldCharType="begin"/>
      </w:r>
      <w:r w:rsidR="004E028F">
        <w:instrText xml:space="preserve"> REF _Ref440271072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4E028F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E028F">
        <w:fldChar w:fldCharType="begin"/>
      </w:r>
      <w:r w:rsidR="004E028F">
        <w:instrText xml:space="preserve"> REF _Ref440361439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5.5</w:t>
      </w:r>
      <w:r w:rsidR="004E028F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E028F">
        <w:fldChar w:fldCharType="begin"/>
      </w:r>
      <w:r w:rsidR="004E028F">
        <w:instrText xml:space="preserve"> REF _Ref306138385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4E028F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E028F">
        <w:fldChar w:fldCharType="begin"/>
      </w:r>
      <w:r w:rsidR="004E028F">
        <w:instrText xml:space="preserve"> REF _Ref465670219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4E028F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E028F">
        <w:fldChar w:fldCharType="begin"/>
      </w:r>
      <w:r w:rsidR="004E028F">
        <w:instrText xml:space="preserve"> REF _Ref191386451 \n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4E028F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_Ref440876619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4E028F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AE11D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E028F">
        <w:fldChar w:fldCharType="begin"/>
      </w:r>
      <w:r w:rsidR="004E028F">
        <w:instrText xml:space="preserve"> REF _Ref440275279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1.1.4</w:t>
      </w:r>
      <w:r w:rsidR="004E028F">
        <w:fldChar w:fldCharType="end"/>
      </w:r>
      <w:r w:rsidRPr="009F2BF9">
        <w:rPr>
          <w:sz w:val="24"/>
          <w:szCs w:val="24"/>
        </w:rPr>
        <w:t xml:space="preserve"> и </w:t>
      </w:r>
      <w:r w:rsidRPr="00AE11D5">
        <w:rPr>
          <w:sz w:val="24"/>
          <w:szCs w:val="24"/>
        </w:rPr>
        <w:t xml:space="preserve">разделе </w:t>
      </w:r>
      <w:r w:rsidR="004E028F" w:rsidRPr="00AE11D5">
        <w:fldChar w:fldCharType="begin"/>
      </w:r>
      <w:r w:rsidR="004E028F" w:rsidRPr="00AE11D5">
        <w:instrText xml:space="preserve"> REF _Ref440270568 \r \h  \* MERGEFORMAT </w:instrText>
      </w:r>
      <w:r w:rsidR="004E028F" w:rsidRPr="00AE11D5">
        <w:fldChar w:fldCharType="separate"/>
      </w:r>
      <w:r w:rsidR="00093638" w:rsidRPr="00AE11D5">
        <w:t>4</w:t>
      </w:r>
      <w:r w:rsidR="004E028F" w:rsidRPr="00AE11D5">
        <w:fldChar w:fldCharType="end"/>
      </w:r>
      <w:r w:rsidRPr="00AE11D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1D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1D5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1D5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1D5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_Ref440291364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3.3.8.1</w:t>
      </w:r>
      <w:r w:rsidR="004E028F">
        <w:fldChar w:fldCharType="end"/>
      </w:r>
      <w:r w:rsidRPr="00AE1D21">
        <w:rPr>
          <w:sz w:val="24"/>
          <w:szCs w:val="24"/>
        </w:rPr>
        <w:t>-</w:t>
      </w:r>
      <w:r w:rsidR="004E028F">
        <w:fldChar w:fldCharType="begin"/>
      </w:r>
      <w:r w:rsidR="004E028F">
        <w:instrText xml:space="preserve"> REF _Ref303669127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3.3.8.2</w:t>
      </w:r>
      <w:r w:rsidR="004E028F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_Ref440271993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5.11</w:t>
      </w:r>
      <w:r w:rsidR="004E028F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_Ref440271964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5.1.3</w:t>
      </w:r>
      <w:r w:rsidR="004E028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_Ref440272035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5.12</w:t>
      </w:r>
      <w:r w:rsidR="004E028F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_Ref440272051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5.13</w:t>
      </w:r>
      <w:r w:rsidR="004E028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</w:t>
      </w:r>
      <w:r w:rsidR="00F82225" w:rsidRPr="00AE1D21">
        <w:rPr>
          <w:sz w:val="24"/>
          <w:szCs w:val="24"/>
        </w:rPr>
        <w:lastRenderedPageBreak/>
        <w:t xml:space="preserve">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AE1D2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_Ref440272119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5.7.1</w:t>
      </w:r>
      <w:r w:rsidR="004E028F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0F4625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F4625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 xml:space="preserve">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E028F">
        <w:fldChar w:fldCharType="begin"/>
      </w:r>
      <w:r w:rsidR="004E028F">
        <w:instrText xml:space="preserve"> REF _Ref440275279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1.1.4</w:t>
      </w:r>
      <w:r w:rsidR="004E028F">
        <w:fldChar w:fldCharType="end"/>
      </w:r>
      <w:r w:rsidRPr="009F2BF9">
        <w:rPr>
          <w:sz w:val="24"/>
          <w:szCs w:val="24"/>
        </w:rPr>
        <w:t xml:space="preserve"> и разделе </w:t>
      </w:r>
      <w:r w:rsidR="004E028F">
        <w:fldChar w:fldCharType="begin"/>
      </w:r>
      <w:r w:rsidR="004E028F">
        <w:instrText xml:space="preserve"> REF _Ref440270568 \r \h  \* MERGEFORMAT </w:instrText>
      </w:r>
      <w:r w:rsidR="004E028F">
        <w:fldChar w:fldCharType="separate"/>
      </w:r>
      <w:r w:rsidR="00093638">
        <w:t>4</w:t>
      </w:r>
      <w:r w:rsidR="004E028F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0F4625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_Ref55336389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5.9</w:t>
      </w:r>
      <w:r w:rsidR="004E028F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_Ref55336398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5.10</w:t>
      </w:r>
      <w:r w:rsidR="004E028F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5.14</w:t>
      </w:r>
      <w:r w:rsidR="004E028F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_Ref440272274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5.16</w:t>
      </w:r>
      <w:r w:rsidR="004E028F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E028F">
        <w:fldChar w:fldCharType="begin"/>
      </w:r>
      <w:r w:rsidR="004E028F">
        <w:instrText xml:space="preserve"> REF _Ref465675151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3.11.2</w:t>
      </w:r>
      <w:r w:rsidR="004E028F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lastRenderedPageBreak/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E028F">
        <w:fldChar w:fldCharType="begin"/>
      </w:r>
      <w:r w:rsidR="004E028F">
        <w:instrText xml:space="preserve"> REF _Ref191386407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0F4625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E028F">
        <w:fldChar w:fldCharType="begin"/>
      </w:r>
      <w:r w:rsidR="004E028F">
        <w:instrText xml:space="preserve"> REF _Ref303669127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4E028F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_Ref442190626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у)</w:t>
      </w:r>
      <w:r w:rsidR="004E028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E028F">
        <w:fldChar w:fldCharType="begin"/>
      </w:r>
      <w:r w:rsidR="004E028F">
        <w:instrText xml:space="preserve"> REF _Ref303587815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3.3.8.3</w:t>
      </w:r>
      <w:r w:rsidR="004E028F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E028F">
        <w:fldChar w:fldCharType="begin"/>
      </w:r>
      <w:r w:rsidR="004E028F">
        <w:instrText xml:space="preserve"> REF _Ref440272510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4E028F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_Ref191386482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E028F">
        <w:fldChar w:fldCharType="begin"/>
      </w:r>
      <w:r w:rsidR="004E028F">
        <w:instrText xml:space="preserve"> REF _Ref191386407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0F4625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0F4625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E028F">
        <w:fldChar w:fldCharType="begin"/>
      </w:r>
      <w:r w:rsidR="004E028F">
        <w:instrText xml:space="preserve"> REF _Ref307563248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AE11D5">
        <w:rPr>
          <w:bCs w:val="0"/>
          <w:sz w:val="24"/>
          <w:szCs w:val="24"/>
        </w:rPr>
        <w:t>)</w:t>
      </w:r>
      <w:r w:rsidR="004E028F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E028F">
        <w:fldChar w:fldCharType="begin"/>
      </w:r>
      <w:r w:rsidR="004E028F">
        <w:instrText xml:space="preserve"> REF _Ref307563262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AE11D5">
        <w:rPr>
          <w:bCs w:val="0"/>
          <w:sz w:val="24"/>
          <w:szCs w:val="24"/>
        </w:rPr>
        <w:t>)</w:t>
      </w:r>
      <w:r w:rsidR="004E028F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E028F">
        <w:fldChar w:fldCharType="begin"/>
      </w:r>
      <w:r w:rsidR="004E028F">
        <w:instrText xml:space="preserve"> REF _Ref306032591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4E028F">
        <w:fldChar w:fldCharType="end"/>
      </w:r>
      <w:r w:rsidRPr="00AE1D21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E1D21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_Ref303669127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4E028F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_Ref442190626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у)</w:t>
      </w:r>
      <w:r w:rsidR="004E028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E028F">
        <w:fldChar w:fldCharType="begin"/>
      </w:r>
      <w:r w:rsidR="004E028F">
        <w:instrText xml:space="preserve"> REF _Ref303587815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3.3.8.3</w:t>
      </w:r>
      <w:r w:rsidR="004E028F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0F4625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F4625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0F4625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0F4625">
        <w:rPr>
          <w:bCs w:val="0"/>
          <w:iCs/>
          <w:sz w:val="24"/>
          <w:szCs w:val="24"/>
        </w:rPr>
      </w:r>
      <w:r w:rsidR="000F4625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0F4625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E028F">
        <w:fldChar w:fldCharType="begin"/>
      </w:r>
      <w:r w:rsidR="004E028F">
        <w:instrText xml:space="preserve"> REF _Ref440289401 \r \h  \* MERGEFORMAT </w:instrText>
      </w:r>
      <w:r w:rsidR="004E028F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4E028F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E028F">
        <w:fldChar w:fldCharType="begin"/>
      </w:r>
      <w:r w:rsidR="004E028F">
        <w:instrText xml:space="preserve"> REF _Ref467168844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3.3.14.3</w:t>
      </w:r>
      <w:r w:rsidR="004E028F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E028F">
        <w:fldChar w:fldCharType="begin"/>
      </w:r>
      <w:r w:rsidR="004E028F">
        <w:instrText xml:space="preserve"> REF _Ref442263553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3.3.14.4</w:t>
      </w:r>
      <w:r w:rsidR="004E028F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E028F">
        <w:fldChar w:fldCharType="begin"/>
      </w:r>
      <w:r w:rsidR="004E028F">
        <w:instrText xml:space="preserve"> REF _Ref440272678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4E028F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E028F">
        <w:fldChar w:fldCharType="begin"/>
      </w:r>
      <w:r w:rsidR="004E028F">
        <w:instrText xml:space="preserve"> REF _Ref306008743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4E028F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lastRenderedPageBreak/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0F4625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0F462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0F4625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0F4625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4E028F">
        <w:fldChar w:fldCharType="begin"/>
      </w:r>
      <w:r w:rsidR="004E028F">
        <w:instrText xml:space="preserve"> REF _Ref305753174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4E028F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0F4625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F4625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0F4625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AE11D5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4E028F" w:rsidRPr="00AE11D5">
        <w:fldChar w:fldCharType="begin"/>
      </w:r>
      <w:r w:rsidR="004E028F" w:rsidRPr="00AE11D5">
        <w:instrText xml:space="preserve"> REF _Ref440289953 \r \h  \* MERGEFORMAT </w:instrText>
      </w:r>
      <w:r w:rsidR="004E028F" w:rsidRPr="00AE11D5">
        <w:fldChar w:fldCharType="separate"/>
      </w:r>
      <w:r w:rsidR="00093638" w:rsidRPr="00AE11D5">
        <w:rPr>
          <w:bCs w:val="0"/>
          <w:sz w:val="24"/>
          <w:szCs w:val="24"/>
        </w:rPr>
        <w:t>3.4.1.3</w:t>
      </w:r>
      <w:r w:rsidR="004E028F" w:rsidRPr="00AE11D5">
        <w:fldChar w:fldCharType="end"/>
      </w:r>
      <w:r w:rsidRPr="00AE11D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AE11D5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AE11D5">
        <w:rPr>
          <w:bCs w:val="0"/>
          <w:sz w:val="24"/>
          <w:szCs w:val="24"/>
        </w:rPr>
        <w:t>каб</w:t>
      </w:r>
      <w:proofErr w:type="spellEnd"/>
      <w:r w:rsidR="00BB6553" w:rsidRPr="00AE11D5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AE11D5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E028F">
        <w:fldChar w:fldCharType="begin"/>
      </w:r>
      <w:r w:rsidR="004E028F">
        <w:instrText xml:space="preserve"> REF _Ref191386085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1.1.1</w:t>
      </w:r>
      <w:r w:rsidR="004E028F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E028F">
        <w:fldChar w:fldCharType="begin"/>
      </w:r>
      <w:r w:rsidR="004E028F">
        <w:instrText xml:space="preserve"> REF _Ref303323780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1.1.4</w:t>
      </w:r>
      <w:r w:rsidR="004E028F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E028F">
        <w:fldChar w:fldCharType="begin"/>
      </w:r>
      <w:r w:rsidR="004E028F">
        <w:instrText xml:space="preserve"> REF _Ref467508029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3.3.14.5</w:t>
      </w:r>
      <w:r w:rsidR="004E028F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szCs w:val="24"/>
        </w:rPr>
        <w:t>3.4.1.3</w:t>
      </w:r>
      <w:r w:rsidR="004E028F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szCs w:val="24"/>
        </w:rPr>
        <w:t>3.4.1.3</w:t>
      </w:r>
      <w:r w:rsidR="004E028F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</w:t>
      </w:r>
      <w:r w:rsidRPr="001E3137">
        <w:rPr>
          <w:szCs w:val="24"/>
        </w:rPr>
        <w:lastRenderedPageBreak/>
        <w:t xml:space="preserve">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AE11D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E028F">
        <w:fldChar w:fldCharType="begin"/>
      </w:r>
      <w:r w:rsidR="004E028F">
        <w:instrText xml:space="preserve"> REF _Ref55335823 \r \h  \* MERGEFORMAT </w:instrText>
      </w:r>
      <w:r w:rsidR="004E028F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4E028F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</w:t>
      </w:r>
      <w:r w:rsidRPr="00AE11D5">
        <w:rPr>
          <w:rFonts w:eastAsia="Calibri"/>
          <w:szCs w:val="24"/>
          <w:lang w:eastAsia="en-US"/>
        </w:rPr>
        <w:t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AE11D5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Pr="00AE11D5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AE11D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E11D5">
        <w:rPr>
          <w:szCs w:val="24"/>
        </w:rPr>
        <w:t xml:space="preserve">до момента истечения срока окончания приема заявок (п. </w:t>
      </w:r>
      <w:r w:rsidR="004E028F" w:rsidRPr="00AE11D5">
        <w:fldChar w:fldCharType="begin"/>
      </w:r>
      <w:r w:rsidR="004E028F" w:rsidRPr="00AE11D5">
        <w:instrText xml:space="preserve"> REF _Ref440289953 \r \h  \* MERGEFORMAT </w:instrText>
      </w:r>
      <w:r w:rsidR="004E028F" w:rsidRPr="00AE11D5">
        <w:fldChar w:fldCharType="separate"/>
      </w:r>
      <w:r w:rsidR="00093638" w:rsidRPr="00AE11D5">
        <w:rPr>
          <w:szCs w:val="24"/>
        </w:rPr>
        <w:t>3.4.1.3</w:t>
      </w:r>
      <w:r w:rsidR="004E028F" w:rsidRPr="00AE11D5">
        <w:fldChar w:fldCharType="end"/>
      </w:r>
      <w:r w:rsidRPr="00AE11D5">
        <w:rPr>
          <w:szCs w:val="24"/>
        </w:rPr>
        <w:t>).</w:t>
      </w:r>
    </w:p>
    <w:p w:rsidR="00F64A8B" w:rsidRPr="00AE11D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AE11D5">
        <w:rPr>
          <w:rFonts w:eastAsia="Calibri"/>
          <w:szCs w:val="24"/>
          <w:lang w:eastAsia="en-US"/>
        </w:rPr>
        <w:t>Реквизиты</w:t>
      </w:r>
      <w:r w:rsidRPr="00AE11D5">
        <w:rPr>
          <w:szCs w:val="24"/>
        </w:rPr>
        <w:t xml:space="preserve"> Заказчика для перечисления денежных сре</w:t>
      </w:r>
      <w:proofErr w:type="gramStart"/>
      <w:r w:rsidRPr="00AE11D5">
        <w:rPr>
          <w:szCs w:val="24"/>
        </w:rPr>
        <w:t>дств в к</w:t>
      </w:r>
      <w:proofErr w:type="gramEnd"/>
      <w:r w:rsidRPr="00AE11D5">
        <w:rPr>
          <w:szCs w:val="24"/>
        </w:rPr>
        <w:t xml:space="preserve">ачестве обеспечения обязательств, связанных с участием в </w:t>
      </w:r>
      <w:r w:rsidR="005C0B25" w:rsidRPr="00AE11D5">
        <w:rPr>
          <w:szCs w:val="24"/>
        </w:rPr>
        <w:t xml:space="preserve">Запросе предложений </w:t>
      </w:r>
      <w:r w:rsidRPr="00AE11D5">
        <w:rPr>
          <w:szCs w:val="24"/>
        </w:rPr>
        <w:t>и подачей Заявки:</w:t>
      </w:r>
      <w:bookmarkEnd w:id="562"/>
    </w:p>
    <w:p w:rsidR="00F64A8B" w:rsidRPr="00AE11D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E11D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AE11D5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E11D5">
        <w:rPr>
          <w:sz w:val="24"/>
          <w:szCs w:val="24"/>
        </w:rPr>
        <w:t>ИНН/КПП: 6901067107/997450001</w:t>
      </w:r>
    </w:p>
    <w:p w:rsidR="00F64A8B" w:rsidRPr="00AE11D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AE11D5">
        <w:rPr>
          <w:sz w:val="24"/>
          <w:szCs w:val="24"/>
        </w:rPr>
        <w:t>р</w:t>
      </w:r>
      <w:proofErr w:type="gramEnd"/>
      <w:r w:rsidRPr="00AE11D5">
        <w:rPr>
          <w:sz w:val="24"/>
          <w:szCs w:val="24"/>
        </w:rPr>
        <w:t>/с: 40702810000000019885 в ПАО РОСБАНК</w:t>
      </w:r>
    </w:p>
    <w:p w:rsidR="00F64A8B" w:rsidRPr="00AE11D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AE11D5">
        <w:rPr>
          <w:sz w:val="24"/>
          <w:szCs w:val="24"/>
        </w:rPr>
        <w:t>БИК: 044525256</w:t>
      </w:r>
    </w:p>
    <w:p w:rsidR="00F64A8B" w:rsidRPr="00AE11D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AE11D5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E11D5">
        <w:rPr>
          <w:rFonts w:eastAsia="Calibri"/>
          <w:szCs w:val="24"/>
          <w:lang w:eastAsia="en-US"/>
        </w:rPr>
        <w:t>Предоставленное</w:t>
      </w:r>
      <w:r w:rsidRPr="00AE11D5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AE11D5">
        <w:rPr>
          <w:szCs w:val="24"/>
        </w:rPr>
        <w:t xml:space="preserve">Запросе предложений </w:t>
      </w:r>
      <w:r w:rsidRPr="00AE11D5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</w:t>
      </w:r>
      <w:r w:rsidRPr="001E3137">
        <w:rPr>
          <w:szCs w:val="24"/>
        </w:rPr>
        <w:t xml:space="preserve">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E028F">
        <w:fldChar w:fldCharType="begin"/>
      </w:r>
      <w:r w:rsidR="004E028F">
        <w:instrText xml:space="preserve"> REF _Ref306140451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3.14</w:t>
      </w:r>
      <w:r w:rsidR="004E028F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7D0877">
        <w:rPr>
          <w:bCs w:val="0"/>
          <w:sz w:val="24"/>
          <w:szCs w:val="24"/>
        </w:rPr>
        <w:t>Заявк</w:t>
      </w:r>
      <w:r w:rsidR="00717F60" w:rsidRPr="007D0877">
        <w:rPr>
          <w:bCs w:val="0"/>
          <w:sz w:val="24"/>
          <w:szCs w:val="24"/>
        </w:rPr>
        <w:t xml:space="preserve">и на ЭТП могут быть поданы до </w:t>
      </w:r>
      <w:r w:rsidR="002B5044" w:rsidRPr="007D0877">
        <w:rPr>
          <w:b/>
          <w:bCs w:val="0"/>
          <w:sz w:val="24"/>
          <w:szCs w:val="24"/>
        </w:rPr>
        <w:t xml:space="preserve">12 часов 00 минут </w:t>
      </w:r>
      <w:r w:rsidR="00AE11D5" w:rsidRPr="007D0877">
        <w:rPr>
          <w:b/>
          <w:bCs w:val="0"/>
          <w:sz w:val="24"/>
          <w:szCs w:val="24"/>
        </w:rPr>
        <w:t>03</w:t>
      </w:r>
      <w:r w:rsidR="002B5044" w:rsidRPr="007D0877">
        <w:rPr>
          <w:b/>
          <w:bCs w:val="0"/>
          <w:sz w:val="24"/>
          <w:szCs w:val="24"/>
        </w:rPr>
        <w:t xml:space="preserve"> </w:t>
      </w:r>
      <w:r w:rsidR="00AE11D5" w:rsidRPr="007D0877">
        <w:rPr>
          <w:b/>
          <w:bCs w:val="0"/>
          <w:sz w:val="24"/>
          <w:szCs w:val="24"/>
        </w:rPr>
        <w:t>февраля</w:t>
      </w:r>
      <w:r w:rsidR="002B5044" w:rsidRPr="007D0877">
        <w:rPr>
          <w:b/>
          <w:bCs w:val="0"/>
          <w:sz w:val="24"/>
          <w:szCs w:val="24"/>
        </w:rPr>
        <w:t xml:space="preserve"> 201</w:t>
      </w:r>
      <w:r w:rsidR="00DB05D8" w:rsidRPr="007D0877">
        <w:rPr>
          <w:b/>
          <w:bCs w:val="0"/>
          <w:sz w:val="24"/>
          <w:szCs w:val="24"/>
        </w:rPr>
        <w:t>7</w:t>
      </w:r>
      <w:r w:rsidR="002B5044" w:rsidRPr="007D0877">
        <w:rPr>
          <w:b/>
          <w:bCs w:val="0"/>
          <w:sz w:val="24"/>
          <w:szCs w:val="24"/>
        </w:rPr>
        <w:t xml:space="preserve"> года</w:t>
      </w:r>
      <w:r w:rsidR="00BB27D7" w:rsidRPr="007D0877">
        <w:rPr>
          <w:b/>
          <w:bCs w:val="0"/>
          <w:sz w:val="24"/>
          <w:szCs w:val="24"/>
        </w:rPr>
        <w:t xml:space="preserve">, </w:t>
      </w:r>
      <w:r w:rsidR="00BB27D7" w:rsidRPr="007D087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7D0877">
        <w:rPr>
          <w:bCs w:val="0"/>
          <w:spacing w:val="-2"/>
          <w:sz w:val="24"/>
          <w:szCs w:val="24"/>
        </w:rPr>
        <w:t>(под</w:t>
      </w:r>
      <w:r w:rsidR="00BB27D7" w:rsidRPr="007D0877">
        <w:rPr>
          <w:bCs w:val="0"/>
          <w:sz w:val="24"/>
          <w:szCs w:val="24"/>
        </w:rPr>
        <w:t xml:space="preserve">раздел </w:t>
      </w:r>
      <w:r w:rsidR="000F4625" w:rsidRPr="007D0877">
        <w:rPr>
          <w:bCs w:val="0"/>
          <w:sz w:val="24"/>
          <w:szCs w:val="24"/>
        </w:rPr>
        <w:fldChar w:fldCharType="begin"/>
      </w:r>
      <w:r w:rsidR="00BB27D7" w:rsidRPr="007D0877">
        <w:rPr>
          <w:bCs w:val="0"/>
          <w:sz w:val="24"/>
          <w:szCs w:val="24"/>
        </w:rPr>
        <w:instrText xml:space="preserve"> REF _Ref55336310 \r \h </w:instrText>
      </w:r>
      <w:r w:rsidR="000F4625" w:rsidRPr="007D0877">
        <w:rPr>
          <w:bCs w:val="0"/>
          <w:sz w:val="24"/>
          <w:szCs w:val="24"/>
        </w:rPr>
      </w:r>
      <w:r w:rsidR="007D0877">
        <w:rPr>
          <w:bCs w:val="0"/>
          <w:sz w:val="24"/>
          <w:szCs w:val="24"/>
        </w:rPr>
        <w:instrText xml:space="preserve"> \* MERGEFORMAT </w:instrText>
      </w:r>
      <w:r w:rsidR="000F4625" w:rsidRPr="007D0877">
        <w:rPr>
          <w:bCs w:val="0"/>
          <w:sz w:val="24"/>
          <w:szCs w:val="24"/>
        </w:rPr>
        <w:fldChar w:fldCharType="separate"/>
      </w:r>
      <w:r w:rsidR="00093638" w:rsidRPr="007D0877">
        <w:rPr>
          <w:bCs w:val="0"/>
          <w:sz w:val="24"/>
          <w:szCs w:val="24"/>
        </w:rPr>
        <w:t>5.1</w:t>
      </w:r>
      <w:r w:rsidR="000F4625" w:rsidRPr="007D0877">
        <w:rPr>
          <w:bCs w:val="0"/>
          <w:sz w:val="24"/>
          <w:szCs w:val="24"/>
        </w:rPr>
        <w:fldChar w:fldCharType="end"/>
      </w:r>
      <w:r w:rsidR="00BB27D7" w:rsidRPr="007D0877">
        <w:rPr>
          <w:bCs w:val="0"/>
          <w:sz w:val="24"/>
          <w:szCs w:val="24"/>
          <w:lang w:eastAsia="ru-RU"/>
        </w:rPr>
        <w:t>)</w:t>
      </w:r>
      <w:r w:rsidR="00BB27D7" w:rsidRPr="007D087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</w:t>
      </w:r>
      <w:r w:rsidR="00BB27D7" w:rsidRPr="00AE1D21">
        <w:rPr>
          <w:bCs w:val="0"/>
          <w:sz w:val="24"/>
          <w:szCs w:val="24"/>
        </w:rPr>
        <w:t>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E028F">
        <w:fldChar w:fldCharType="begin"/>
      </w:r>
      <w:r w:rsidR="004E028F">
        <w:instrText xml:space="preserve"> REF _Ref440272256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5.14</w:t>
      </w:r>
      <w:r w:rsidR="004E028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E028F">
        <w:fldChar w:fldCharType="begin"/>
      </w:r>
      <w:r w:rsidR="004E028F">
        <w:instrText xml:space="preserve"> REF _Ref465847449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5.15</w:t>
      </w:r>
      <w:r w:rsidR="004E028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E028F">
        <w:fldChar w:fldCharType="begin"/>
      </w:r>
      <w:r w:rsidR="004E028F">
        <w:instrText xml:space="preserve"> REF _Ref440289953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4E028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E028F">
        <w:fldChar w:fldCharType="begin"/>
      </w:r>
      <w:r w:rsidR="004E028F">
        <w:instrText xml:space="preserve"> REF _Ref55279015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3.3.1.6</w:t>
      </w:r>
      <w:r w:rsidR="004E028F">
        <w:fldChar w:fldCharType="end"/>
      </w:r>
      <w:r w:rsidRPr="00223D18">
        <w:rPr>
          <w:sz w:val="24"/>
          <w:szCs w:val="24"/>
        </w:rPr>
        <w:t xml:space="preserve">, </w:t>
      </w:r>
      <w:r w:rsidR="004E028F">
        <w:fldChar w:fldCharType="begin"/>
      </w:r>
      <w:r w:rsidR="004E028F">
        <w:instrText xml:space="preserve"> REF _Ref195087786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3.3.1.7</w:t>
      </w:r>
      <w:r w:rsidR="004E028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E028F">
        <w:fldChar w:fldCharType="begin"/>
      </w:r>
      <w:r w:rsidR="004E028F">
        <w:instrText xml:space="preserve"> REF _Ref93089454 \n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4E028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E028F">
        <w:fldChar w:fldCharType="begin"/>
      </w:r>
      <w:r w:rsidR="004E028F">
        <w:instrText xml:space="preserve"> REF _Ref303670674 \n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4E028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_Ref306138385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4E028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4E028F">
        <w:fldChar w:fldCharType="begin"/>
      </w:r>
      <w:r w:rsidR="004E028F">
        <w:instrText xml:space="preserve"> REF _Ref444181467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5.12</w:t>
      </w:r>
      <w:r w:rsidR="004E028F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E028F">
        <w:fldChar w:fldCharType="begin"/>
      </w:r>
      <w:r w:rsidR="004E028F">
        <w:instrText xml:space="preserve"> REF _Ref306176386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3.3.14</w:t>
      </w:r>
      <w:r w:rsidR="004E028F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E028F">
        <w:fldChar w:fldCharType="begin"/>
      </w:r>
      <w:r w:rsidR="004E028F">
        <w:instrText xml:space="preserve"> REF _Ref306176386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3.3.14</w:t>
      </w:r>
      <w:r w:rsidR="004E028F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</w:t>
      </w:r>
      <w:r w:rsidRPr="00E71A48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AE11D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751A4B">
        <w:rPr>
          <w:sz w:val="24"/>
          <w:szCs w:val="24"/>
        </w:rPr>
        <w:t>критери</w:t>
      </w:r>
      <w:r w:rsidR="00D275BB" w:rsidRPr="00751A4B">
        <w:rPr>
          <w:sz w:val="24"/>
          <w:szCs w:val="24"/>
        </w:rPr>
        <w:t>и</w:t>
      </w:r>
      <w:r w:rsidRPr="00751A4B">
        <w:rPr>
          <w:sz w:val="24"/>
          <w:szCs w:val="24"/>
        </w:rPr>
        <w:t xml:space="preserve"> и их весов</w:t>
      </w:r>
      <w:r w:rsidR="00D275BB" w:rsidRPr="00751A4B">
        <w:rPr>
          <w:sz w:val="24"/>
          <w:szCs w:val="24"/>
        </w:rPr>
        <w:t>ые</w:t>
      </w:r>
      <w:r w:rsidRPr="00751A4B">
        <w:rPr>
          <w:sz w:val="24"/>
          <w:szCs w:val="24"/>
        </w:rPr>
        <w:t xml:space="preserve"> коэффициент</w:t>
      </w:r>
      <w:r w:rsidR="00D275BB" w:rsidRPr="00751A4B">
        <w:rPr>
          <w:sz w:val="24"/>
          <w:szCs w:val="24"/>
        </w:rPr>
        <w:t xml:space="preserve">ы изложены </w:t>
      </w:r>
      <w:r w:rsidR="00D275BB" w:rsidRPr="00AE11D5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E11D5">
        <w:rPr>
          <w:sz w:val="24"/>
          <w:szCs w:val="24"/>
        </w:rPr>
        <w:t xml:space="preserve">Закупочная комиссия ранжирует </w:t>
      </w:r>
      <w:r w:rsidR="004B5EB3" w:rsidRPr="00AE11D5">
        <w:rPr>
          <w:sz w:val="24"/>
          <w:szCs w:val="24"/>
        </w:rPr>
        <w:t>Заявк</w:t>
      </w:r>
      <w:r w:rsidRPr="00AE11D5">
        <w:rPr>
          <w:sz w:val="24"/>
          <w:szCs w:val="24"/>
        </w:rPr>
        <w:t xml:space="preserve">и </w:t>
      </w:r>
      <w:r w:rsidR="009C744E" w:rsidRPr="00AE11D5">
        <w:rPr>
          <w:sz w:val="24"/>
          <w:szCs w:val="24"/>
        </w:rPr>
        <w:t>Участник</w:t>
      </w:r>
      <w:r w:rsidRPr="00AE11D5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E028F">
        <w:fldChar w:fldCharType="begin"/>
      </w:r>
      <w:r w:rsidR="004E028F">
        <w:instrText xml:space="preserve"> REF _Ref471894330 \r \h  \* MERGEFORMAT </w:instrText>
      </w:r>
      <w:r w:rsidR="004E028F">
        <w:fldChar w:fldCharType="separate"/>
      </w:r>
      <w:r w:rsidR="00854CC7" w:rsidRPr="00751A4B">
        <w:rPr>
          <w:sz w:val="24"/>
          <w:szCs w:val="24"/>
        </w:rPr>
        <w:t>3.8</w:t>
      </w:r>
      <w:r w:rsidR="004E028F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</w:t>
      </w:r>
      <w:r w:rsidRPr="00AE1D21">
        <w:rPr>
          <w:iCs/>
          <w:sz w:val="24"/>
          <w:szCs w:val="24"/>
          <w:lang w:eastAsia="ru-RU"/>
        </w:rPr>
        <w:lastRenderedPageBreak/>
        <w:t>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E028F">
        <w:fldChar w:fldCharType="begin"/>
      </w:r>
      <w:r w:rsidR="004E028F">
        <w:instrText xml:space="preserve"> REF _Ref465847813 \r \h  \* MERGEFORMAT </w:instrText>
      </w:r>
      <w:r w:rsidR="004E028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4E028F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E028F">
        <w:fldChar w:fldCharType="begin"/>
      </w:r>
      <w:r w:rsidR="004E028F">
        <w:instrText xml:space="preserve"> REF _Ref306352987 \r \h  \* MERGEFORMAT </w:instrText>
      </w:r>
      <w:r w:rsidR="004E028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4E028F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E028F">
        <w:fldChar w:fldCharType="begin"/>
      </w:r>
      <w:r w:rsidR="004E028F">
        <w:instrText xml:space="preserve"> REF _Ref306353005 \r \h  \* MERGEFORMAT </w:instrText>
      </w:r>
      <w:r w:rsidR="004E028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4E028F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E028F">
        <w:fldChar w:fldCharType="begin"/>
      </w:r>
      <w:r w:rsidR="004E028F">
        <w:instrText xml:space="preserve"> REF _Ref465670219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3.11</w:t>
      </w:r>
      <w:r w:rsidR="004E028F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E028F">
        <w:fldChar w:fldCharType="begin"/>
      </w:r>
      <w:r w:rsidR="004E028F">
        <w:instrText xml:space="preserve"> REF _Ref468874106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3.7.8</w:t>
      </w:r>
      <w:r w:rsidR="004E028F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E028F">
        <w:fldChar w:fldCharType="begin"/>
      </w:r>
      <w:r w:rsidR="004E028F">
        <w:instrText xml:space="preserve"> REF _Ref465675151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3.11.2</w:t>
      </w:r>
      <w:r w:rsidR="004E028F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E028F">
        <w:fldChar w:fldCharType="begin"/>
      </w:r>
      <w:r w:rsidR="004E028F">
        <w:instrText xml:space="preserve"> REF _Ref465675151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3.11.2</w:t>
      </w:r>
      <w:r w:rsidR="004E028F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AE11D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</w:t>
      </w:r>
      <w:r w:rsidRPr="00AE11D5">
        <w:rPr>
          <w:sz w:val="24"/>
          <w:szCs w:val="24"/>
        </w:rPr>
        <w:t xml:space="preserve">услуг, оказываемых российскими лицами </w:t>
      </w:r>
      <w:proofErr w:type="gramStart"/>
      <w:r w:rsidRPr="00AE11D5">
        <w:rPr>
          <w:i/>
          <w:sz w:val="24"/>
          <w:szCs w:val="24"/>
          <w:lang w:val="en-US"/>
        </w:rPr>
        <w:t>k</w:t>
      </w:r>
      <w:proofErr w:type="gramEnd"/>
      <w:r w:rsidRPr="00AE11D5">
        <w:rPr>
          <w:i/>
          <w:sz w:val="24"/>
          <w:szCs w:val="24"/>
          <w:vertAlign w:val="subscript"/>
        </w:rPr>
        <w:t>ПРИОР</w:t>
      </w:r>
      <w:r w:rsidRPr="00AE11D5">
        <w:rPr>
          <w:sz w:val="24"/>
          <w:szCs w:val="24"/>
        </w:rPr>
        <w:t xml:space="preserve">=0,85, иначе </w:t>
      </w:r>
      <w:r w:rsidRPr="00AE11D5">
        <w:rPr>
          <w:i/>
          <w:sz w:val="24"/>
          <w:szCs w:val="24"/>
          <w:lang w:val="en-US"/>
        </w:rPr>
        <w:t>k</w:t>
      </w:r>
      <w:r w:rsidRPr="00AE11D5">
        <w:rPr>
          <w:i/>
          <w:sz w:val="24"/>
          <w:szCs w:val="24"/>
          <w:vertAlign w:val="subscript"/>
        </w:rPr>
        <w:t>ПРИОР</w:t>
      </w:r>
      <w:r w:rsidRPr="00AE11D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E11D5">
        <w:rPr>
          <w:sz w:val="24"/>
          <w:szCs w:val="24"/>
        </w:rPr>
        <w:t>Приоритет не пр</w:t>
      </w:r>
      <w:r w:rsidRPr="00751A4B">
        <w:rPr>
          <w:sz w:val="24"/>
          <w:szCs w:val="24"/>
        </w:rPr>
        <w:t>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E028F">
        <w:fldChar w:fldCharType="begin"/>
      </w:r>
      <w:r w:rsidR="004E028F">
        <w:instrText xml:space="preserve"> REF _Ref303251044 \r \h  \* MERGEFORMAT </w:instrText>
      </w:r>
      <w:r w:rsidR="004E028F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4E028F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E028F">
        <w:fldChar w:fldCharType="begin"/>
      </w:r>
      <w:r w:rsidR="004E028F">
        <w:instrText xml:space="preserve"> REF _Ref468874794 \r \h  \* MERGEFORMAT </w:instrText>
      </w:r>
      <w:r w:rsidR="004E028F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4E028F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E028F">
        <w:fldChar w:fldCharType="begin"/>
      </w:r>
      <w:r w:rsidR="004E028F">
        <w:instrText xml:space="preserve"> REF _Ref465675151 \r \h  \* MERGEFORMAT </w:instrText>
      </w:r>
      <w:r w:rsidR="004E028F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4E028F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E028F">
        <w:fldChar w:fldCharType="begin"/>
      </w:r>
      <w:r w:rsidR="004E028F">
        <w:instrText xml:space="preserve"> REF _Ref468874893 \r \h  \* MERGEFORMAT </w:instrText>
      </w:r>
      <w:r w:rsidR="004E028F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4E028F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E028F">
        <w:fldChar w:fldCharType="begin"/>
      </w:r>
      <w:r w:rsidR="004E028F">
        <w:instrText xml:space="preserve"> REF _Ref465437572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3.13.2</w:t>
      </w:r>
      <w:r w:rsidR="004E028F">
        <w:fldChar w:fldCharType="end"/>
      </w:r>
      <w:r w:rsidRPr="00EB7BE2">
        <w:rPr>
          <w:sz w:val="24"/>
          <w:szCs w:val="24"/>
        </w:rPr>
        <w:t>-</w:t>
      </w:r>
      <w:r w:rsidR="004E028F">
        <w:fldChar w:fldCharType="begin"/>
      </w:r>
      <w:r w:rsidR="004E028F">
        <w:instrText xml:space="preserve"> REF _Ref465440181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3.13.4</w:t>
      </w:r>
      <w:r w:rsidR="004E028F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0F4625">
        <w:fldChar w:fldCharType="begin"/>
      </w:r>
      <w:r w:rsidR="000F4625">
        <w:instrText xml:space="preserve"> REF _Ref465437572 \r \h  \* MERGEFORMAT </w:instrText>
      </w:r>
      <w:r w:rsidR="000F4625">
        <w:fldChar w:fldCharType="separate"/>
      </w:r>
      <w:r w:rsidR="00093638" w:rsidRPr="00093638">
        <w:rPr>
          <w:sz w:val="24"/>
          <w:szCs w:val="24"/>
        </w:rPr>
        <w:t>3.13.2</w:t>
      </w:r>
      <w:r w:rsidR="000F4625">
        <w:fldChar w:fldCharType="end"/>
      </w:r>
      <w:r w:rsidRPr="00EB7BE2">
        <w:rPr>
          <w:sz w:val="24"/>
          <w:szCs w:val="24"/>
        </w:rPr>
        <w:t>-</w:t>
      </w:r>
      <w:r w:rsidR="004E028F">
        <w:fldChar w:fldCharType="begin"/>
      </w:r>
      <w:r w:rsidR="004E028F">
        <w:instrText xml:space="preserve"> REF _Ref465440181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3.13.4</w:t>
      </w:r>
      <w:r w:rsidR="004E028F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E028F">
        <w:fldChar w:fldCharType="begin"/>
      </w:r>
      <w:r w:rsidR="004E028F">
        <w:instrText xml:space="preserve"> REF _Ref465670219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3.11</w:t>
      </w:r>
      <w:r w:rsidR="004E028F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E028F">
        <w:fldChar w:fldCharType="begin"/>
      </w:r>
      <w:r w:rsidR="004E028F">
        <w:instrText xml:space="preserve"> REF _Ref465437572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3.13.2</w:t>
      </w:r>
      <w:r w:rsidR="004E028F">
        <w:fldChar w:fldCharType="end"/>
      </w:r>
      <w:r w:rsidRPr="00EB7BE2">
        <w:rPr>
          <w:sz w:val="24"/>
          <w:szCs w:val="24"/>
        </w:rPr>
        <w:t>-</w:t>
      </w:r>
      <w:r w:rsidR="004E028F">
        <w:fldChar w:fldCharType="begin"/>
      </w:r>
      <w:r w:rsidR="004E028F">
        <w:instrText xml:space="preserve"> REF _Ref465440181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3.13.4</w:t>
      </w:r>
      <w:r w:rsidR="004E028F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E028F">
        <w:fldChar w:fldCharType="begin"/>
      </w:r>
      <w:r w:rsidR="004E028F">
        <w:instrText xml:space="preserve"> REF _Ref294695546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4E028F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_Ref294695403 \n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4E028F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E028F">
        <w:fldChar w:fldCharType="begin"/>
      </w:r>
      <w:r w:rsidR="004E028F">
        <w:instrText xml:space="preserve"> REF _Ref468201447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4E028F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E028F">
        <w:fldChar w:fldCharType="begin"/>
      </w:r>
      <w:r w:rsidR="004E028F">
        <w:instrText xml:space="preserve"> REF _Ref305979053 \r \h  \* MERGEFORMAT </w:instrText>
      </w:r>
      <w:r w:rsidR="004E028F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4E028F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E028F">
        <w:fldChar w:fldCharType="begin"/>
      </w:r>
      <w:r w:rsidR="004E028F">
        <w:instrText xml:space="preserve"> REF _Ref440272931 \r \h  \* MERGEFORMAT </w:instrText>
      </w:r>
      <w:r w:rsidR="004E028F">
        <w:fldChar w:fldCharType="separate"/>
      </w:r>
      <w:r w:rsidR="00093638">
        <w:t>2</w:t>
      </w:r>
      <w:r w:rsidR="004E028F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E028F">
        <w:fldChar w:fldCharType="begin"/>
      </w:r>
      <w:r w:rsidR="004E028F">
        <w:instrText xml:space="preserve"> REF _Ref465437572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3.13.2</w:t>
      </w:r>
      <w:r w:rsidR="004E028F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E028F">
        <w:fldChar w:fldCharType="begin"/>
      </w:r>
      <w:r w:rsidR="004E028F">
        <w:instrText xml:space="preserve"> REF _Ref468973892 \r \h  \* MERGEFORMAT </w:instrText>
      </w:r>
      <w:r w:rsidR="004E028F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4E028F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E028F">
        <w:fldChar w:fldCharType="begin"/>
      </w:r>
      <w:r w:rsidR="004E028F">
        <w:instrText xml:space="preserve"> REF _Ref440272931 \r \h  \* MERGEFORMAT </w:instrText>
      </w:r>
      <w:r w:rsidR="004E028F">
        <w:fldChar w:fldCharType="separate"/>
      </w:r>
      <w:r w:rsidR="00093638">
        <w:t>2</w:t>
      </w:r>
      <w:r w:rsidR="004E028F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E028F">
        <w:fldChar w:fldCharType="begin"/>
      </w:r>
      <w:r w:rsidR="004E028F">
        <w:instrText xml:space="preserve"> REF _Ref465437572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3.13.2</w:t>
      </w:r>
      <w:r w:rsidR="004E028F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E028F">
        <w:fldChar w:fldCharType="begin"/>
      </w:r>
      <w:r w:rsidR="004E028F">
        <w:instrText xml:space="preserve"> REF _Ref468875001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3.12</w:t>
      </w:r>
      <w:r w:rsidR="004E028F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E028F">
        <w:fldChar w:fldCharType="begin"/>
      </w:r>
      <w:r w:rsidR="004E028F">
        <w:instrText xml:space="preserve"> REF _Ref468875070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3.12.6</w:t>
      </w:r>
      <w:r w:rsidR="004E028F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E028F">
        <w:fldChar w:fldCharType="begin"/>
      </w:r>
      <w:r w:rsidR="004E028F">
        <w:instrText xml:space="preserve"> REF _Ref191386085 \r \h  \* MERGEFORMAT </w:instrText>
      </w:r>
      <w:r w:rsidR="004E028F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4E028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AE11D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AE11D5">
        <w:rPr>
          <w:b w:val="0"/>
          <w:szCs w:val="24"/>
        </w:rPr>
        <w:t xml:space="preserve">Лоту №1 (подраздел </w:t>
      </w:r>
      <w:r w:rsidR="000F4625" w:rsidRPr="00AE11D5">
        <w:rPr>
          <w:b w:val="0"/>
          <w:szCs w:val="24"/>
        </w:rPr>
        <w:fldChar w:fldCharType="begin"/>
      </w:r>
      <w:r w:rsidR="00A154B7" w:rsidRPr="00AE11D5">
        <w:rPr>
          <w:b w:val="0"/>
          <w:szCs w:val="24"/>
        </w:rPr>
        <w:instrText xml:space="preserve"> REF _Ref440275279 \r \h </w:instrText>
      </w:r>
      <w:r w:rsidR="00AE11D5">
        <w:rPr>
          <w:b w:val="0"/>
          <w:szCs w:val="24"/>
        </w:rPr>
        <w:instrText xml:space="preserve"> \* MERGEFORMAT </w:instrText>
      </w:r>
      <w:r w:rsidR="000F4625" w:rsidRPr="00AE11D5">
        <w:rPr>
          <w:b w:val="0"/>
          <w:szCs w:val="24"/>
        </w:rPr>
      </w:r>
      <w:r w:rsidR="000F4625" w:rsidRPr="00AE11D5">
        <w:rPr>
          <w:b w:val="0"/>
          <w:szCs w:val="24"/>
        </w:rPr>
        <w:fldChar w:fldCharType="separate"/>
      </w:r>
      <w:r w:rsidR="00093638" w:rsidRPr="00AE11D5">
        <w:rPr>
          <w:b w:val="0"/>
          <w:szCs w:val="24"/>
        </w:rPr>
        <w:t>1.1.4</w:t>
      </w:r>
      <w:r w:rsidR="000F4625" w:rsidRPr="00AE11D5">
        <w:rPr>
          <w:b w:val="0"/>
          <w:szCs w:val="24"/>
        </w:rPr>
        <w:fldChar w:fldCharType="end"/>
      </w:r>
      <w:r w:rsidR="00A154B7" w:rsidRPr="00AE11D5">
        <w:rPr>
          <w:b w:val="0"/>
          <w:szCs w:val="24"/>
        </w:rPr>
        <w:t>)</w:t>
      </w:r>
      <w:r w:rsidRPr="00AE11D5">
        <w:rPr>
          <w:b w:val="0"/>
          <w:szCs w:val="24"/>
        </w:rPr>
        <w:t xml:space="preserve"> изложен</w:t>
      </w:r>
      <w:r w:rsidR="00F463E8" w:rsidRPr="00AE11D5">
        <w:rPr>
          <w:b w:val="0"/>
          <w:szCs w:val="24"/>
        </w:rPr>
        <w:t>о(</w:t>
      </w:r>
      <w:r w:rsidRPr="00AE11D5">
        <w:rPr>
          <w:b w:val="0"/>
          <w:szCs w:val="24"/>
        </w:rPr>
        <w:t>ы</w:t>
      </w:r>
      <w:r w:rsidR="00F463E8" w:rsidRPr="00AE11D5">
        <w:rPr>
          <w:b w:val="0"/>
          <w:szCs w:val="24"/>
        </w:rPr>
        <w:t>)</w:t>
      </w:r>
      <w:r w:rsidRPr="00AE11D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E11D5">
        <w:rPr>
          <w:b w:val="0"/>
          <w:szCs w:val="24"/>
        </w:rPr>
        <w:t>Участник</w:t>
      </w:r>
      <w:r w:rsidRPr="00AE11D5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AE11D5">
        <w:t xml:space="preserve">Требование к </w:t>
      </w:r>
      <w:bookmarkEnd w:id="756"/>
      <w:bookmarkEnd w:id="757"/>
      <w:bookmarkEnd w:id="758"/>
      <w:r w:rsidR="00C3704B" w:rsidRPr="00AE11D5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F4625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0F4625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0F462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0F462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F462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0F462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F4625">
        <w:rPr>
          <w:i/>
          <w:color w:val="000000"/>
        </w:rPr>
      </w:r>
      <w:r w:rsidR="000F4625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F4625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0F462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F4625">
        <w:rPr>
          <w:i/>
          <w:color w:val="000000"/>
        </w:rPr>
      </w:r>
      <w:r w:rsidR="000F4625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F4625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F4625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0F4625">
        <w:rPr>
          <w:bCs w:val="0"/>
          <w:sz w:val="24"/>
          <w:szCs w:val="24"/>
        </w:rPr>
      </w:r>
      <w:r w:rsidR="000F4625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F462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F4625">
              <w:fldChar w:fldCharType="begin"/>
            </w:r>
            <w:r w:rsidR="003C1FE1">
              <w:instrText xml:space="preserve"> REF _Ref440272931 \r \h </w:instrText>
            </w:r>
            <w:r w:rsidR="000F4625">
              <w:fldChar w:fldCharType="separate"/>
            </w:r>
            <w:r w:rsidR="00093638">
              <w:t>2</w:t>
            </w:r>
            <w:r w:rsidR="000F462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F4625">
              <w:fldChar w:fldCharType="begin"/>
            </w:r>
            <w:r w:rsidR="003C1FE1">
              <w:instrText xml:space="preserve"> REF _Ref440272931 \r \h </w:instrText>
            </w:r>
            <w:r w:rsidR="000F4625">
              <w:fldChar w:fldCharType="separate"/>
            </w:r>
            <w:r w:rsidR="00093638">
              <w:t>2</w:t>
            </w:r>
            <w:r w:rsidR="000F462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0F462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</w:t>
      </w:r>
      <w:r w:rsidR="004E028F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4E028F">
        <w:fldChar w:fldCharType="begin"/>
      </w:r>
      <w:r w:rsidR="004E028F">
        <w:instrText xml:space="preserve"> REF _Ref444170359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5.7.2</w:t>
      </w:r>
      <w:r w:rsidR="004E028F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E028F">
        <w:fldChar w:fldCharType="begin"/>
      </w:r>
      <w:r w:rsidR="004E028F">
        <w:instrText xml:space="preserve"> REF _Ref55336310 \r \h  \* MERGEFORMAT </w:instrText>
      </w:r>
      <w:r w:rsidR="004E028F">
        <w:fldChar w:fldCharType="separate"/>
      </w:r>
      <w:r w:rsidR="00093638" w:rsidRPr="00093638">
        <w:rPr>
          <w:sz w:val="24"/>
          <w:szCs w:val="24"/>
        </w:rPr>
        <w:t>5.1</w:t>
      </w:r>
      <w:r w:rsidR="004E028F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0F4625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0F4625">
        <w:rPr>
          <w:vertAlign w:val="subscript"/>
        </w:rPr>
      </w:r>
      <w:r w:rsidR="000F4625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0F4625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E028F">
        <w:fldChar w:fldCharType="begin"/>
      </w:r>
      <w:r w:rsidR="004E028F">
        <w:instrText xml:space="preserve"> REF _Ref440275279 \r \h  \* MERGEFORMAT </w:instrText>
      </w:r>
      <w:r w:rsidR="004E028F">
        <w:fldChar w:fldCharType="separate"/>
      </w:r>
      <w:r w:rsidR="00093638" w:rsidRPr="00093638">
        <w:rPr>
          <w:vertAlign w:val="subscript"/>
        </w:rPr>
        <w:t>1.1.4</w:t>
      </w:r>
      <w:r w:rsidR="004E028F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0F4625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0F462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F4625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0F462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F4625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0F462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0F4625">
        <w:rPr>
          <w:sz w:val="24"/>
          <w:szCs w:val="24"/>
        </w:rPr>
      </w:r>
      <w:r w:rsidR="000F4625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F4625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BF" w:rsidRDefault="004545BF">
      <w:pPr>
        <w:spacing w:line="240" w:lineRule="auto"/>
      </w:pPr>
      <w:r>
        <w:separator/>
      </w:r>
    </w:p>
  </w:endnote>
  <w:endnote w:type="continuationSeparator" w:id="0">
    <w:p w:rsidR="004545BF" w:rsidRDefault="00454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0877" w:rsidRDefault="007D087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Pr="00FA0376" w:rsidRDefault="007D087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B0CE7">
      <w:rPr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7D0877" w:rsidRPr="00AE11D5" w:rsidRDefault="007D087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AE11D5">
      <w:rPr>
        <w:sz w:val="18"/>
        <w:szCs w:val="18"/>
      </w:rPr>
      <w:t xml:space="preserve">заключения </w:t>
    </w:r>
    <w:r w:rsidRPr="00AE11D5">
      <w:rPr>
        <w:snapToGrid w:val="0"/>
        <w:sz w:val="18"/>
        <w:szCs w:val="18"/>
      </w:rPr>
      <w:t xml:space="preserve">Договора </w:t>
    </w:r>
    <w:r w:rsidRPr="00AE11D5">
      <w:rPr>
        <w:sz w:val="18"/>
        <w:szCs w:val="18"/>
      </w:rPr>
      <w:t xml:space="preserve">на оказание услуг по периодической оценке (аудиту) системы энергетического менеджмента </w:t>
    </w:r>
    <w:r w:rsidRPr="00AE11D5">
      <w:rPr>
        <w:snapToGrid w:val="0"/>
        <w:sz w:val="18"/>
        <w:szCs w:val="18"/>
      </w:rPr>
      <w:t xml:space="preserve">ПАО «МРСК Центра» на соответствие требованиям МС </w:t>
    </w:r>
    <w:r w:rsidRPr="00AE11D5">
      <w:rPr>
        <w:snapToGrid w:val="0"/>
        <w:sz w:val="18"/>
        <w:szCs w:val="18"/>
        <w:lang w:val="en-US"/>
      </w:rPr>
      <w:t>ISO</w:t>
    </w:r>
    <w:r w:rsidRPr="00AE11D5">
      <w:rPr>
        <w:snapToGrid w:val="0"/>
        <w:sz w:val="18"/>
        <w:szCs w:val="18"/>
      </w:rPr>
      <w:t xml:space="preserve"> 50001:2011 (и его национального аналога ГОСТ </w:t>
    </w:r>
    <w:proofErr w:type="gramStart"/>
    <w:r w:rsidRPr="00AE11D5">
      <w:rPr>
        <w:snapToGrid w:val="0"/>
        <w:sz w:val="18"/>
        <w:szCs w:val="18"/>
      </w:rPr>
      <w:t>Р</w:t>
    </w:r>
    <w:proofErr w:type="gramEnd"/>
    <w:r w:rsidRPr="00AE11D5">
      <w:rPr>
        <w:snapToGrid w:val="0"/>
        <w:sz w:val="18"/>
        <w:szCs w:val="18"/>
      </w:rPr>
      <w:t xml:space="preserve"> ИСО 50001:2012)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BF" w:rsidRDefault="004545BF">
      <w:pPr>
        <w:spacing w:line="240" w:lineRule="auto"/>
      </w:pPr>
      <w:r>
        <w:separator/>
      </w:r>
    </w:p>
  </w:footnote>
  <w:footnote w:type="continuationSeparator" w:id="0">
    <w:p w:rsidR="004545BF" w:rsidRDefault="004545BF">
      <w:pPr>
        <w:spacing w:line="240" w:lineRule="auto"/>
      </w:pPr>
      <w:r>
        <w:continuationSeparator/>
      </w:r>
    </w:p>
  </w:footnote>
  <w:footnote w:id="1">
    <w:p w:rsidR="007D0877" w:rsidRPr="00B36685" w:rsidRDefault="007D087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D0877" w:rsidRDefault="007D087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D0877" w:rsidRDefault="007D087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D0877" w:rsidRDefault="007D087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Pr="00930031" w:rsidRDefault="007D087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877" w:rsidRDefault="007D08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545BF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0CE7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028F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87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1D5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2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AF1-9855-4A16-B798-D5975FF44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90</Pages>
  <Words>27034</Words>
  <Characters>154095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180768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124</cp:revision>
  <cp:lastPrinted>2015-12-29T14:27:00Z</cp:lastPrinted>
  <dcterms:created xsi:type="dcterms:W3CDTF">2016-01-13T12:36:00Z</dcterms:created>
  <dcterms:modified xsi:type="dcterms:W3CDTF">2017-01-24T07:36:00Z</dcterms:modified>
</cp:coreProperties>
</file>